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3816B9"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4ACCA61A"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280D06B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6C68693"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592579D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0DBEF43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1AA7DD2" w14:textId="6095C82C" w:rsidR="007E73BF" w:rsidRPr="004516FE" w:rsidRDefault="00AA2EE1" w:rsidP="00F766D8">
      <w:pPr>
        <w:pStyle w:val="Heading2"/>
        <w:keepNext w:val="0"/>
        <w:widowControl w:val="0"/>
        <w:tabs>
          <w:tab w:val="clear" w:pos="1440"/>
        </w:tabs>
        <w:spacing w:before="120"/>
        <w:jc w:val="center"/>
        <w:rPr>
          <w:rFonts w:ascii="Times New Roman" w:hAnsi="Times New Roman"/>
          <w:sz w:val="44"/>
          <w:szCs w:val="44"/>
        </w:rPr>
      </w:pPr>
      <w:r>
        <w:rPr>
          <w:rFonts w:ascii="Times New Roman" w:hAnsi="Times New Roman"/>
          <w:sz w:val="44"/>
          <w:szCs w:val="44"/>
        </w:rPr>
        <w:t>TIÊU CHÍ ĐÁNH GIÁ</w:t>
      </w:r>
      <w:r w:rsidR="007E73BF" w:rsidRPr="004516FE">
        <w:rPr>
          <w:rFonts w:ascii="Times New Roman" w:hAnsi="Times New Roman"/>
          <w:sz w:val="44"/>
          <w:szCs w:val="44"/>
        </w:rPr>
        <w:t xml:space="preserve"> KỸ THUẬT</w:t>
      </w:r>
    </w:p>
    <w:p w14:paraId="34A9DDD2" w14:textId="78AC784D" w:rsidR="007E73BF" w:rsidRPr="004516FE" w:rsidRDefault="0048274B" w:rsidP="00F766D8">
      <w:pPr>
        <w:pStyle w:val="Heading2"/>
        <w:keepNext w:val="0"/>
        <w:widowControl w:val="0"/>
        <w:tabs>
          <w:tab w:val="clear" w:pos="1440"/>
        </w:tabs>
        <w:spacing w:before="120"/>
        <w:jc w:val="center"/>
        <w:rPr>
          <w:rFonts w:ascii="Times New Roman" w:hAnsi="Times New Roman"/>
          <w:sz w:val="44"/>
          <w:szCs w:val="36"/>
        </w:rPr>
      </w:pPr>
      <w:r w:rsidRPr="004516FE">
        <w:rPr>
          <w:rFonts w:ascii="Times New Roman" w:hAnsi="Times New Roman"/>
          <w:sz w:val="44"/>
          <w:szCs w:val="44"/>
        </w:rPr>
        <w:t xml:space="preserve">ỐNG </w:t>
      </w:r>
      <w:r w:rsidR="009B1DFD" w:rsidRPr="004516FE">
        <w:rPr>
          <w:rFonts w:ascii="Times New Roman" w:hAnsi="Times New Roman"/>
          <w:sz w:val="44"/>
          <w:szCs w:val="44"/>
        </w:rPr>
        <w:t xml:space="preserve">NHỰA </w:t>
      </w:r>
      <w:r w:rsidR="00C411D2">
        <w:rPr>
          <w:rFonts w:ascii="Times New Roman" w:hAnsi="Times New Roman"/>
          <w:sz w:val="44"/>
          <w:szCs w:val="44"/>
        </w:rPr>
        <w:t xml:space="preserve">XOẮN </w:t>
      </w:r>
      <w:r w:rsidRPr="004516FE">
        <w:rPr>
          <w:rFonts w:ascii="Times New Roman" w:hAnsi="Times New Roman"/>
          <w:sz w:val="44"/>
          <w:szCs w:val="44"/>
        </w:rPr>
        <w:t>HDPE</w:t>
      </w:r>
    </w:p>
    <w:p w14:paraId="73AF96EE"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323E19E7"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3748D0F"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9543FA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6E82CC46" w14:textId="77777777" w:rsidR="008025B8" w:rsidRPr="004516FE" w:rsidRDefault="008025B8" w:rsidP="008025B8">
      <w:pPr>
        <w:suppressAutoHyphens w:val="0"/>
        <w:rPr>
          <w:b/>
          <w:sz w:val="22"/>
          <w:lang w:val="vi-VN"/>
        </w:rPr>
        <w:sectPr w:rsidR="008025B8" w:rsidRPr="004516FE" w:rsidSect="00F766D8">
          <w:headerReference w:type="even" r:id="rId8"/>
          <w:headerReference w:type="default" r:id="rId9"/>
          <w:footerReference w:type="even" r:id="rId10"/>
          <w:footerReference w:type="default" r:id="rId11"/>
          <w:headerReference w:type="first" r:id="rId12"/>
          <w:footerReference w:type="first" r:id="rId13"/>
          <w:pgSz w:w="11907" w:h="16840"/>
          <w:pgMar w:top="1134" w:right="851" w:bottom="1134" w:left="1701" w:header="720" w:footer="734" w:gutter="0"/>
          <w:pgNumType w:start="1"/>
          <w:cols w:space="720"/>
        </w:sectPr>
      </w:pPr>
    </w:p>
    <w:tbl>
      <w:tblPr>
        <w:tblW w:w="10490" w:type="dxa"/>
        <w:tblInd w:w="-58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93"/>
        <w:gridCol w:w="2693"/>
        <w:gridCol w:w="2977"/>
        <w:gridCol w:w="1275"/>
        <w:gridCol w:w="993"/>
        <w:gridCol w:w="1559"/>
      </w:tblGrid>
      <w:tr w:rsidR="00E638A8" w:rsidRPr="004516FE" w14:paraId="358FE5C1" w14:textId="7930B437" w:rsidTr="00E638A8">
        <w:trPr>
          <w:tblHeader/>
        </w:trPr>
        <w:tc>
          <w:tcPr>
            <w:tcW w:w="993" w:type="dxa"/>
            <w:vMerge w:val="restart"/>
            <w:vAlign w:val="center"/>
          </w:tcPr>
          <w:p w14:paraId="15596E08" w14:textId="0F241541" w:rsidR="00E638A8" w:rsidRPr="004516FE" w:rsidRDefault="00E638A8" w:rsidP="00E638A8">
            <w:pPr>
              <w:spacing w:before="120" w:after="120"/>
              <w:jc w:val="center"/>
              <w:rPr>
                <w:b/>
                <w:sz w:val="28"/>
                <w:szCs w:val="28"/>
              </w:rPr>
            </w:pPr>
            <w:r w:rsidRPr="004516FE">
              <w:rPr>
                <w:b/>
                <w:sz w:val="28"/>
                <w:szCs w:val="28"/>
              </w:rPr>
              <w:lastRenderedPageBreak/>
              <w:t>TT</w:t>
            </w:r>
          </w:p>
        </w:tc>
        <w:tc>
          <w:tcPr>
            <w:tcW w:w="5670" w:type="dxa"/>
            <w:gridSpan w:val="2"/>
            <w:vAlign w:val="center"/>
          </w:tcPr>
          <w:p w14:paraId="0E0D76B6" w14:textId="6F2E43BB" w:rsidR="00E638A8" w:rsidRPr="004516FE" w:rsidRDefault="00E638A8" w:rsidP="00E638A8">
            <w:pPr>
              <w:spacing w:before="120" w:after="120"/>
              <w:jc w:val="center"/>
              <w:rPr>
                <w:b/>
                <w:sz w:val="28"/>
                <w:szCs w:val="28"/>
              </w:rPr>
            </w:pPr>
            <w:r>
              <w:rPr>
                <w:b/>
                <w:sz w:val="28"/>
                <w:szCs w:val="28"/>
              </w:rPr>
              <w:t>Tiêu chí</w:t>
            </w:r>
          </w:p>
        </w:tc>
        <w:tc>
          <w:tcPr>
            <w:tcW w:w="3827" w:type="dxa"/>
            <w:gridSpan w:val="3"/>
            <w:vAlign w:val="center"/>
          </w:tcPr>
          <w:p w14:paraId="5C7E92BF" w14:textId="477F43B4" w:rsidR="00E638A8" w:rsidRPr="004516FE" w:rsidRDefault="00E638A8" w:rsidP="00E638A8">
            <w:pPr>
              <w:spacing w:before="120" w:after="120"/>
              <w:jc w:val="center"/>
              <w:rPr>
                <w:b/>
                <w:sz w:val="28"/>
                <w:szCs w:val="28"/>
              </w:rPr>
            </w:pPr>
            <w:r>
              <w:rPr>
                <w:b/>
                <w:sz w:val="28"/>
                <w:szCs w:val="28"/>
              </w:rPr>
              <w:t>Đánh giá tính đáp ứng</w:t>
            </w:r>
          </w:p>
        </w:tc>
      </w:tr>
      <w:tr w:rsidR="00E638A8" w:rsidRPr="004516FE" w14:paraId="17BD1F9C" w14:textId="77777777" w:rsidTr="00E638A8">
        <w:trPr>
          <w:tblHeader/>
        </w:trPr>
        <w:tc>
          <w:tcPr>
            <w:tcW w:w="993" w:type="dxa"/>
            <w:vMerge/>
          </w:tcPr>
          <w:p w14:paraId="23F491B2" w14:textId="77777777" w:rsidR="00E638A8" w:rsidRPr="004516FE" w:rsidRDefault="00E638A8" w:rsidP="00E638A8">
            <w:pPr>
              <w:spacing w:before="120" w:after="120"/>
              <w:jc w:val="center"/>
              <w:rPr>
                <w:b/>
                <w:sz w:val="28"/>
                <w:szCs w:val="28"/>
              </w:rPr>
            </w:pPr>
          </w:p>
        </w:tc>
        <w:tc>
          <w:tcPr>
            <w:tcW w:w="2693" w:type="dxa"/>
            <w:vAlign w:val="center"/>
          </w:tcPr>
          <w:p w14:paraId="78862E8E" w14:textId="26A778B9" w:rsidR="00E638A8" w:rsidRPr="004516FE" w:rsidRDefault="00E638A8" w:rsidP="00E638A8">
            <w:pPr>
              <w:spacing w:before="120" w:after="120"/>
              <w:jc w:val="center"/>
              <w:rPr>
                <w:b/>
                <w:sz w:val="28"/>
                <w:szCs w:val="28"/>
              </w:rPr>
            </w:pPr>
            <w:r w:rsidRPr="004516FE">
              <w:rPr>
                <w:b/>
                <w:sz w:val="28"/>
                <w:szCs w:val="28"/>
              </w:rPr>
              <w:t>Mô tả</w:t>
            </w:r>
          </w:p>
        </w:tc>
        <w:tc>
          <w:tcPr>
            <w:tcW w:w="2977" w:type="dxa"/>
            <w:vAlign w:val="center"/>
          </w:tcPr>
          <w:p w14:paraId="4EB4F612" w14:textId="01CF274E" w:rsidR="00E638A8" w:rsidRPr="004516FE" w:rsidRDefault="00E638A8" w:rsidP="00E638A8">
            <w:pPr>
              <w:spacing w:before="120" w:after="120"/>
              <w:jc w:val="center"/>
              <w:rPr>
                <w:b/>
                <w:sz w:val="28"/>
                <w:szCs w:val="28"/>
              </w:rPr>
            </w:pPr>
            <w:r w:rsidRPr="004516FE">
              <w:rPr>
                <w:b/>
                <w:sz w:val="28"/>
                <w:szCs w:val="28"/>
              </w:rPr>
              <w:t>Yêu cầu</w:t>
            </w:r>
          </w:p>
        </w:tc>
        <w:tc>
          <w:tcPr>
            <w:tcW w:w="1275" w:type="dxa"/>
            <w:vAlign w:val="center"/>
          </w:tcPr>
          <w:p w14:paraId="0F50ED61" w14:textId="00501621" w:rsidR="00E638A8" w:rsidRPr="004516FE" w:rsidRDefault="00E638A8" w:rsidP="00E638A8">
            <w:pPr>
              <w:spacing w:before="120" w:after="120"/>
              <w:jc w:val="center"/>
              <w:rPr>
                <w:b/>
                <w:sz w:val="28"/>
                <w:szCs w:val="28"/>
              </w:rPr>
            </w:pPr>
            <w:r>
              <w:rPr>
                <w:b/>
                <w:sz w:val="28"/>
                <w:szCs w:val="28"/>
              </w:rPr>
              <w:t>Đáp ứng</w:t>
            </w:r>
          </w:p>
        </w:tc>
        <w:tc>
          <w:tcPr>
            <w:tcW w:w="993" w:type="dxa"/>
            <w:vAlign w:val="center"/>
          </w:tcPr>
          <w:p w14:paraId="2EAF57BD" w14:textId="3E1D2EBA" w:rsidR="00E638A8" w:rsidRPr="004516FE" w:rsidRDefault="00E638A8" w:rsidP="00E638A8">
            <w:pPr>
              <w:spacing w:before="120" w:after="120"/>
              <w:jc w:val="center"/>
              <w:rPr>
                <w:b/>
                <w:sz w:val="28"/>
                <w:szCs w:val="28"/>
              </w:rPr>
            </w:pPr>
            <w:r>
              <w:rPr>
                <w:b/>
                <w:sz w:val="28"/>
                <w:szCs w:val="28"/>
              </w:rPr>
              <w:t>Chấp nhận được</w:t>
            </w:r>
          </w:p>
        </w:tc>
        <w:tc>
          <w:tcPr>
            <w:tcW w:w="1559" w:type="dxa"/>
            <w:vAlign w:val="center"/>
          </w:tcPr>
          <w:p w14:paraId="17C5BBAA" w14:textId="07C5C7DD" w:rsidR="00E638A8" w:rsidRPr="004516FE" w:rsidRDefault="00E638A8" w:rsidP="00E638A8">
            <w:pPr>
              <w:spacing w:before="120" w:after="120"/>
              <w:jc w:val="center"/>
              <w:rPr>
                <w:b/>
                <w:sz w:val="28"/>
                <w:szCs w:val="28"/>
              </w:rPr>
            </w:pPr>
            <w:r>
              <w:rPr>
                <w:b/>
                <w:sz w:val="28"/>
                <w:szCs w:val="28"/>
              </w:rPr>
              <w:t>Không đáp ứng</w:t>
            </w:r>
          </w:p>
        </w:tc>
      </w:tr>
      <w:tr w:rsidR="00E638A8" w:rsidRPr="004516FE" w14:paraId="073665D3" w14:textId="7ED09175" w:rsidTr="00F6253C">
        <w:tc>
          <w:tcPr>
            <w:tcW w:w="993" w:type="dxa"/>
            <w:vAlign w:val="center"/>
          </w:tcPr>
          <w:p w14:paraId="6C6DFB72" w14:textId="742E94FC"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254388D" w14:textId="77777777" w:rsidR="00E638A8" w:rsidRPr="004516FE" w:rsidRDefault="00E638A8" w:rsidP="00E638A8">
            <w:pPr>
              <w:spacing w:before="120" w:after="120"/>
              <w:rPr>
                <w:snapToGrid w:val="0"/>
                <w:sz w:val="28"/>
                <w:szCs w:val="28"/>
              </w:rPr>
            </w:pPr>
            <w:r w:rsidRPr="004516FE">
              <w:rPr>
                <w:snapToGrid w:val="0"/>
                <w:sz w:val="28"/>
                <w:szCs w:val="28"/>
              </w:rPr>
              <w:t>Nhà sản xuất</w:t>
            </w:r>
          </w:p>
        </w:tc>
        <w:tc>
          <w:tcPr>
            <w:tcW w:w="2977" w:type="dxa"/>
            <w:vAlign w:val="center"/>
          </w:tcPr>
          <w:p w14:paraId="1E463A47" w14:textId="77777777" w:rsidR="00E638A8" w:rsidRPr="004516FE" w:rsidRDefault="00E638A8" w:rsidP="00E638A8">
            <w:pPr>
              <w:spacing w:before="120" w:after="120"/>
              <w:jc w:val="center"/>
              <w:rPr>
                <w:snapToGrid w:val="0"/>
                <w:sz w:val="28"/>
                <w:szCs w:val="28"/>
              </w:rPr>
            </w:pPr>
            <w:r w:rsidRPr="004516FE">
              <w:rPr>
                <w:snapToGrid w:val="0"/>
                <w:sz w:val="28"/>
                <w:szCs w:val="28"/>
              </w:rPr>
              <w:t>Nêu cụ thể</w:t>
            </w:r>
          </w:p>
        </w:tc>
        <w:tc>
          <w:tcPr>
            <w:tcW w:w="1275" w:type="dxa"/>
            <w:vAlign w:val="center"/>
          </w:tcPr>
          <w:p w14:paraId="58EE7C8C" w14:textId="2006FE59" w:rsidR="00E638A8" w:rsidRPr="004516FE" w:rsidRDefault="00E638A8" w:rsidP="00E638A8">
            <w:pPr>
              <w:spacing w:before="120" w:after="120"/>
              <w:jc w:val="center"/>
              <w:rPr>
                <w:snapToGrid w:val="0"/>
                <w:sz w:val="28"/>
                <w:szCs w:val="28"/>
              </w:rPr>
            </w:pPr>
            <w:r w:rsidRPr="0045704A">
              <w:rPr>
                <w:snapToGrid w:val="0"/>
                <w:sz w:val="28"/>
                <w:szCs w:val="28"/>
              </w:rPr>
              <w:t>Nêu rõ</w:t>
            </w:r>
          </w:p>
        </w:tc>
        <w:tc>
          <w:tcPr>
            <w:tcW w:w="993" w:type="dxa"/>
            <w:vAlign w:val="center"/>
          </w:tcPr>
          <w:p w14:paraId="30405BF2" w14:textId="77777777" w:rsidR="00E638A8" w:rsidRPr="004516FE" w:rsidRDefault="00E638A8" w:rsidP="00E638A8">
            <w:pPr>
              <w:spacing w:before="120" w:after="120"/>
              <w:jc w:val="center"/>
              <w:rPr>
                <w:snapToGrid w:val="0"/>
                <w:sz w:val="28"/>
                <w:szCs w:val="28"/>
              </w:rPr>
            </w:pPr>
          </w:p>
        </w:tc>
        <w:tc>
          <w:tcPr>
            <w:tcW w:w="1559" w:type="dxa"/>
            <w:vAlign w:val="center"/>
          </w:tcPr>
          <w:p w14:paraId="2269412C" w14:textId="47586C35" w:rsidR="00E638A8" w:rsidRPr="004516FE" w:rsidRDefault="00E638A8" w:rsidP="00E638A8">
            <w:pPr>
              <w:spacing w:before="120" w:after="120"/>
              <w:jc w:val="center"/>
              <w:rPr>
                <w:snapToGrid w:val="0"/>
                <w:sz w:val="28"/>
                <w:szCs w:val="28"/>
              </w:rPr>
            </w:pPr>
            <w:r w:rsidRPr="0045704A">
              <w:rPr>
                <w:snapToGrid w:val="0"/>
                <w:sz w:val="28"/>
                <w:szCs w:val="28"/>
              </w:rPr>
              <w:t>Không nêu rõ</w:t>
            </w:r>
          </w:p>
        </w:tc>
      </w:tr>
      <w:tr w:rsidR="00E638A8" w:rsidRPr="004516FE" w14:paraId="0F901031" w14:textId="3AF5FEA4" w:rsidTr="00F6253C">
        <w:tc>
          <w:tcPr>
            <w:tcW w:w="993" w:type="dxa"/>
            <w:vAlign w:val="center"/>
          </w:tcPr>
          <w:p w14:paraId="4CED13B0" w14:textId="7A98F997"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3E191E14" w14:textId="77777777" w:rsidR="00E638A8" w:rsidRPr="004516FE" w:rsidRDefault="00E638A8" w:rsidP="00E638A8">
            <w:pPr>
              <w:spacing w:before="120" w:after="120"/>
              <w:rPr>
                <w:snapToGrid w:val="0"/>
                <w:sz w:val="28"/>
                <w:szCs w:val="28"/>
              </w:rPr>
            </w:pPr>
            <w:r w:rsidRPr="004516FE">
              <w:rPr>
                <w:snapToGrid w:val="0"/>
                <w:sz w:val="28"/>
                <w:szCs w:val="28"/>
              </w:rPr>
              <w:t>Nước sản xuất</w:t>
            </w:r>
          </w:p>
        </w:tc>
        <w:tc>
          <w:tcPr>
            <w:tcW w:w="2977" w:type="dxa"/>
            <w:vAlign w:val="center"/>
          </w:tcPr>
          <w:p w14:paraId="7A54500E" w14:textId="77777777" w:rsidR="00E638A8" w:rsidRPr="004516FE" w:rsidRDefault="00E638A8" w:rsidP="00E638A8">
            <w:pPr>
              <w:spacing w:before="120" w:after="120"/>
              <w:jc w:val="center"/>
              <w:rPr>
                <w:snapToGrid w:val="0"/>
                <w:sz w:val="28"/>
                <w:szCs w:val="28"/>
              </w:rPr>
            </w:pPr>
            <w:r w:rsidRPr="004516FE">
              <w:rPr>
                <w:snapToGrid w:val="0"/>
                <w:sz w:val="28"/>
                <w:szCs w:val="28"/>
              </w:rPr>
              <w:t>Nêu cụ thể</w:t>
            </w:r>
          </w:p>
        </w:tc>
        <w:tc>
          <w:tcPr>
            <w:tcW w:w="1275" w:type="dxa"/>
            <w:vAlign w:val="center"/>
          </w:tcPr>
          <w:p w14:paraId="65C8F848" w14:textId="263BF8DC" w:rsidR="00E638A8" w:rsidRPr="004516FE" w:rsidRDefault="00E638A8" w:rsidP="00E638A8">
            <w:pPr>
              <w:spacing w:before="120" w:after="120"/>
              <w:jc w:val="center"/>
              <w:rPr>
                <w:snapToGrid w:val="0"/>
                <w:sz w:val="28"/>
                <w:szCs w:val="28"/>
              </w:rPr>
            </w:pPr>
            <w:r w:rsidRPr="0045704A">
              <w:rPr>
                <w:snapToGrid w:val="0"/>
                <w:sz w:val="28"/>
                <w:szCs w:val="28"/>
              </w:rPr>
              <w:t>Nêu rõ</w:t>
            </w:r>
          </w:p>
        </w:tc>
        <w:tc>
          <w:tcPr>
            <w:tcW w:w="993" w:type="dxa"/>
            <w:vAlign w:val="center"/>
          </w:tcPr>
          <w:p w14:paraId="0D6263B1" w14:textId="77777777" w:rsidR="00E638A8" w:rsidRPr="004516FE" w:rsidRDefault="00E638A8" w:rsidP="00E638A8">
            <w:pPr>
              <w:spacing w:before="120" w:after="120"/>
              <w:jc w:val="center"/>
              <w:rPr>
                <w:snapToGrid w:val="0"/>
                <w:sz w:val="28"/>
                <w:szCs w:val="28"/>
              </w:rPr>
            </w:pPr>
          </w:p>
        </w:tc>
        <w:tc>
          <w:tcPr>
            <w:tcW w:w="1559" w:type="dxa"/>
            <w:vAlign w:val="center"/>
          </w:tcPr>
          <w:p w14:paraId="0A36A243" w14:textId="65C6CDF6" w:rsidR="00E638A8" w:rsidRPr="004516FE" w:rsidRDefault="00E638A8" w:rsidP="00E638A8">
            <w:pPr>
              <w:spacing w:before="120" w:after="120"/>
              <w:jc w:val="center"/>
              <w:rPr>
                <w:snapToGrid w:val="0"/>
                <w:sz w:val="28"/>
                <w:szCs w:val="28"/>
              </w:rPr>
            </w:pPr>
            <w:r w:rsidRPr="0045704A">
              <w:rPr>
                <w:snapToGrid w:val="0"/>
                <w:sz w:val="28"/>
                <w:szCs w:val="28"/>
              </w:rPr>
              <w:t>Không nêu rõ</w:t>
            </w:r>
          </w:p>
        </w:tc>
      </w:tr>
      <w:tr w:rsidR="00E638A8" w:rsidRPr="004516FE" w14:paraId="772F0230" w14:textId="6CFB9F28" w:rsidTr="00F6253C">
        <w:tc>
          <w:tcPr>
            <w:tcW w:w="993" w:type="dxa"/>
            <w:vAlign w:val="center"/>
          </w:tcPr>
          <w:p w14:paraId="1C07067E" w14:textId="59AC16A8"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490D754" w14:textId="77777777" w:rsidR="00E638A8" w:rsidRPr="004516FE" w:rsidRDefault="00E638A8" w:rsidP="00E638A8">
            <w:pPr>
              <w:spacing w:before="120" w:after="120"/>
              <w:rPr>
                <w:snapToGrid w:val="0"/>
                <w:sz w:val="28"/>
                <w:szCs w:val="28"/>
              </w:rPr>
            </w:pPr>
            <w:r w:rsidRPr="004516FE">
              <w:rPr>
                <w:snapToGrid w:val="0"/>
                <w:sz w:val="28"/>
                <w:szCs w:val="28"/>
              </w:rPr>
              <w:t>Mã hiệu</w:t>
            </w:r>
          </w:p>
        </w:tc>
        <w:tc>
          <w:tcPr>
            <w:tcW w:w="2977" w:type="dxa"/>
            <w:vAlign w:val="center"/>
          </w:tcPr>
          <w:p w14:paraId="7A1AF4D1" w14:textId="77777777" w:rsidR="00E638A8" w:rsidRPr="004516FE" w:rsidRDefault="00E638A8" w:rsidP="00E638A8">
            <w:pPr>
              <w:spacing w:before="120" w:after="120"/>
              <w:jc w:val="center"/>
              <w:rPr>
                <w:snapToGrid w:val="0"/>
                <w:sz w:val="28"/>
                <w:szCs w:val="28"/>
              </w:rPr>
            </w:pPr>
            <w:r w:rsidRPr="004516FE">
              <w:rPr>
                <w:snapToGrid w:val="0"/>
                <w:sz w:val="28"/>
                <w:szCs w:val="28"/>
              </w:rPr>
              <w:t>Nêu cụ thể</w:t>
            </w:r>
          </w:p>
        </w:tc>
        <w:tc>
          <w:tcPr>
            <w:tcW w:w="1275" w:type="dxa"/>
            <w:vAlign w:val="center"/>
          </w:tcPr>
          <w:p w14:paraId="4AC08A90" w14:textId="16D83F7F" w:rsidR="00E638A8" w:rsidRPr="004516FE" w:rsidRDefault="00E638A8" w:rsidP="00E638A8">
            <w:pPr>
              <w:spacing w:before="120" w:after="120"/>
              <w:jc w:val="center"/>
              <w:rPr>
                <w:snapToGrid w:val="0"/>
                <w:sz w:val="28"/>
                <w:szCs w:val="28"/>
              </w:rPr>
            </w:pPr>
            <w:r w:rsidRPr="0045704A">
              <w:rPr>
                <w:snapToGrid w:val="0"/>
                <w:sz w:val="28"/>
                <w:szCs w:val="28"/>
              </w:rPr>
              <w:t>Nêu rõ</w:t>
            </w:r>
          </w:p>
        </w:tc>
        <w:tc>
          <w:tcPr>
            <w:tcW w:w="993" w:type="dxa"/>
            <w:vAlign w:val="center"/>
          </w:tcPr>
          <w:p w14:paraId="4C0661AC" w14:textId="77777777" w:rsidR="00E638A8" w:rsidRPr="004516FE" w:rsidRDefault="00E638A8" w:rsidP="00E638A8">
            <w:pPr>
              <w:spacing w:before="120" w:after="120"/>
              <w:jc w:val="center"/>
              <w:rPr>
                <w:snapToGrid w:val="0"/>
                <w:sz w:val="28"/>
                <w:szCs w:val="28"/>
              </w:rPr>
            </w:pPr>
          </w:p>
        </w:tc>
        <w:tc>
          <w:tcPr>
            <w:tcW w:w="1559" w:type="dxa"/>
            <w:vAlign w:val="center"/>
          </w:tcPr>
          <w:p w14:paraId="0C15B1ED" w14:textId="0108988C" w:rsidR="00E638A8" w:rsidRPr="004516FE" w:rsidRDefault="00E638A8" w:rsidP="00E638A8">
            <w:pPr>
              <w:spacing w:before="120" w:after="120"/>
              <w:jc w:val="center"/>
              <w:rPr>
                <w:snapToGrid w:val="0"/>
                <w:sz w:val="28"/>
                <w:szCs w:val="28"/>
              </w:rPr>
            </w:pPr>
            <w:r w:rsidRPr="0045704A">
              <w:rPr>
                <w:snapToGrid w:val="0"/>
                <w:sz w:val="28"/>
                <w:szCs w:val="28"/>
              </w:rPr>
              <w:t>Không nêu rõ</w:t>
            </w:r>
          </w:p>
        </w:tc>
      </w:tr>
      <w:tr w:rsidR="00E638A8" w:rsidRPr="004516FE" w14:paraId="67A071B1" w14:textId="37579642" w:rsidTr="00F6253C">
        <w:trPr>
          <w:cantSplit/>
        </w:trPr>
        <w:tc>
          <w:tcPr>
            <w:tcW w:w="993" w:type="dxa"/>
            <w:vAlign w:val="center"/>
          </w:tcPr>
          <w:p w14:paraId="6173ECD6" w14:textId="39EE0E29"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3751C242" w14:textId="77777777" w:rsidR="00E638A8" w:rsidRPr="004516FE" w:rsidRDefault="00E638A8" w:rsidP="00E638A8">
            <w:pPr>
              <w:spacing w:before="120" w:after="120"/>
              <w:rPr>
                <w:snapToGrid w:val="0"/>
                <w:sz w:val="28"/>
                <w:szCs w:val="28"/>
              </w:rPr>
            </w:pPr>
            <w:r w:rsidRPr="004516FE">
              <w:rPr>
                <w:snapToGrid w:val="0"/>
                <w:sz w:val="28"/>
                <w:szCs w:val="28"/>
              </w:rPr>
              <w:t>Tiêu chuẩn quản lý chất lượng sản phẩm</w:t>
            </w:r>
          </w:p>
        </w:tc>
        <w:tc>
          <w:tcPr>
            <w:tcW w:w="2977" w:type="dxa"/>
            <w:vAlign w:val="center"/>
          </w:tcPr>
          <w:p w14:paraId="58C062F0" w14:textId="7D56F2CD" w:rsidR="00E638A8" w:rsidRPr="004516FE" w:rsidRDefault="00E638A8" w:rsidP="00E638A8">
            <w:pPr>
              <w:spacing w:before="120" w:after="120"/>
              <w:jc w:val="center"/>
              <w:rPr>
                <w:snapToGrid w:val="0"/>
                <w:sz w:val="28"/>
                <w:szCs w:val="28"/>
              </w:rPr>
            </w:pPr>
            <w:r w:rsidRPr="004516FE">
              <w:rPr>
                <w:snapToGrid w:val="0"/>
                <w:sz w:val="28"/>
                <w:szCs w:val="28"/>
              </w:rPr>
              <w:t>ISO 9001 hoặc tương đương</w:t>
            </w:r>
          </w:p>
        </w:tc>
        <w:tc>
          <w:tcPr>
            <w:tcW w:w="1275" w:type="dxa"/>
            <w:vAlign w:val="center"/>
          </w:tcPr>
          <w:p w14:paraId="5EEE85BC" w14:textId="41D0E92F" w:rsidR="00E638A8" w:rsidRPr="004516FE" w:rsidRDefault="00E638A8" w:rsidP="00E638A8">
            <w:pPr>
              <w:spacing w:before="120" w:after="120"/>
              <w:jc w:val="center"/>
              <w:rPr>
                <w:snapToGrid w:val="0"/>
                <w:sz w:val="28"/>
                <w:szCs w:val="28"/>
              </w:rPr>
            </w:pPr>
            <w:r w:rsidRPr="0045704A">
              <w:rPr>
                <w:snapToGrid w:val="0"/>
                <w:sz w:val="28"/>
                <w:szCs w:val="28"/>
              </w:rPr>
              <w:t>Như yêu cầu</w:t>
            </w:r>
          </w:p>
        </w:tc>
        <w:tc>
          <w:tcPr>
            <w:tcW w:w="993" w:type="dxa"/>
            <w:vAlign w:val="center"/>
          </w:tcPr>
          <w:p w14:paraId="7BA871FE" w14:textId="77777777" w:rsidR="00E638A8" w:rsidRPr="004516FE" w:rsidRDefault="00E638A8" w:rsidP="00E638A8">
            <w:pPr>
              <w:spacing w:before="120" w:after="120"/>
              <w:jc w:val="center"/>
              <w:rPr>
                <w:snapToGrid w:val="0"/>
                <w:sz w:val="28"/>
                <w:szCs w:val="28"/>
              </w:rPr>
            </w:pPr>
          </w:p>
        </w:tc>
        <w:tc>
          <w:tcPr>
            <w:tcW w:w="1559" w:type="dxa"/>
            <w:vAlign w:val="center"/>
          </w:tcPr>
          <w:p w14:paraId="362C2E8E" w14:textId="068E7E01" w:rsidR="00E638A8" w:rsidRPr="004516FE" w:rsidRDefault="00E638A8" w:rsidP="00E638A8">
            <w:pPr>
              <w:spacing w:before="120" w:after="120"/>
              <w:jc w:val="center"/>
              <w:rPr>
                <w:snapToGrid w:val="0"/>
                <w:sz w:val="28"/>
                <w:szCs w:val="28"/>
              </w:rPr>
            </w:pPr>
            <w:r w:rsidRPr="0045704A">
              <w:rPr>
                <w:snapToGrid w:val="0"/>
                <w:sz w:val="28"/>
                <w:szCs w:val="28"/>
              </w:rPr>
              <w:t>Không như yêu cầu</w:t>
            </w:r>
          </w:p>
        </w:tc>
      </w:tr>
      <w:tr w:rsidR="00E638A8" w:rsidRPr="004516FE" w14:paraId="4CCA5107" w14:textId="5802C97D" w:rsidTr="00F6253C">
        <w:trPr>
          <w:cantSplit/>
        </w:trPr>
        <w:tc>
          <w:tcPr>
            <w:tcW w:w="993" w:type="dxa"/>
            <w:vAlign w:val="center"/>
          </w:tcPr>
          <w:p w14:paraId="113691B5" w14:textId="7CA220A5"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758090A3" w14:textId="77777777" w:rsidR="00E638A8" w:rsidRPr="004516FE" w:rsidRDefault="00E638A8" w:rsidP="00E638A8">
            <w:pPr>
              <w:spacing w:before="120" w:after="120"/>
              <w:rPr>
                <w:sz w:val="28"/>
                <w:szCs w:val="28"/>
              </w:rPr>
            </w:pPr>
            <w:r w:rsidRPr="004516FE">
              <w:rPr>
                <w:sz w:val="28"/>
                <w:szCs w:val="28"/>
              </w:rPr>
              <w:t>Tiêu chuẩn áp dụng</w:t>
            </w:r>
          </w:p>
        </w:tc>
        <w:tc>
          <w:tcPr>
            <w:tcW w:w="2977" w:type="dxa"/>
            <w:vAlign w:val="center"/>
          </w:tcPr>
          <w:p w14:paraId="1FA66055" w14:textId="7ED2968E" w:rsidR="00E638A8" w:rsidRPr="004516FE" w:rsidRDefault="00E638A8" w:rsidP="00E638A8">
            <w:pPr>
              <w:spacing w:before="120" w:after="120"/>
              <w:jc w:val="center"/>
              <w:rPr>
                <w:sz w:val="28"/>
                <w:szCs w:val="28"/>
              </w:rPr>
            </w:pPr>
            <w:r w:rsidRPr="00D56E52">
              <w:rPr>
                <w:sz w:val="28"/>
                <w:szCs w:val="28"/>
              </w:rPr>
              <w:t>TCVN 7997:2009, TCVN 8699:2011 hoặc tiêu chuẩn tương đương</w:t>
            </w:r>
          </w:p>
        </w:tc>
        <w:tc>
          <w:tcPr>
            <w:tcW w:w="1275" w:type="dxa"/>
            <w:vAlign w:val="center"/>
          </w:tcPr>
          <w:p w14:paraId="7156B1B4" w14:textId="2384A7B5" w:rsidR="00E638A8" w:rsidRPr="00D56E52" w:rsidRDefault="00E638A8" w:rsidP="00E638A8">
            <w:pPr>
              <w:spacing w:before="120" w:after="120"/>
              <w:jc w:val="center"/>
              <w:rPr>
                <w:sz w:val="28"/>
                <w:szCs w:val="28"/>
              </w:rPr>
            </w:pPr>
            <w:r w:rsidRPr="0045704A">
              <w:rPr>
                <w:snapToGrid w:val="0"/>
                <w:sz w:val="28"/>
                <w:szCs w:val="28"/>
              </w:rPr>
              <w:t>Như yêu cầu</w:t>
            </w:r>
          </w:p>
        </w:tc>
        <w:tc>
          <w:tcPr>
            <w:tcW w:w="993" w:type="dxa"/>
            <w:vAlign w:val="center"/>
          </w:tcPr>
          <w:p w14:paraId="4F108D3A" w14:textId="77777777" w:rsidR="00E638A8" w:rsidRPr="00D56E52" w:rsidRDefault="00E638A8" w:rsidP="00E638A8">
            <w:pPr>
              <w:spacing w:before="120" w:after="120"/>
              <w:jc w:val="center"/>
              <w:rPr>
                <w:sz w:val="28"/>
                <w:szCs w:val="28"/>
              </w:rPr>
            </w:pPr>
          </w:p>
        </w:tc>
        <w:tc>
          <w:tcPr>
            <w:tcW w:w="1559" w:type="dxa"/>
            <w:vAlign w:val="center"/>
          </w:tcPr>
          <w:p w14:paraId="7DF89A52" w14:textId="33229F33" w:rsidR="00E638A8" w:rsidRPr="00D56E52" w:rsidRDefault="00E638A8" w:rsidP="00E638A8">
            <w:pPr>
              <w:spacing w:before="120" w:after="120"/>
              <w:jc w:val="center"/>
              <w:rPr>
                <w:sz w:val="28"/>
                <w:szCs w:val="28"/>
              </w:rPr>
            </w:pPr>
            <w:r w:rsidRPr="0045704A">
              <w:rPr>
                <w:snapToGrid w:val="0"/>
                <w:sz w:val="28"/>
                <w:szCs w:val="28"/>
              </w:rPr>
              <w:t>Không như yêu cầu</w:t>
            </w:r>
          </w:p>
        </w:tc>
      </w:tr>
      <w:tr w:rsidR="00E638A8" w:rsidRPr="004516FE" w14:paraId="23E09E07" w14:textId="45453ACB" w:rsidTr="00F6253C">
        <w:trPr>
          <w:cantSplit/>
        </w:trPr>
        <w:tc>
          <w:tcPr>
            <w:tcW w:w="993" w:type="dxa"/>
            <w:vAlign w:val="center"/>
          </w:tcPr>
          <w:p w14:paraId="08936392" w14:textId="72CB4D67"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195F8C57" w14:textId="7DE8EB0D" w:rsidR="00E638A8" w:rsidRPr="004516FE" w:rsidRDefault="00E638A8" w:rsidP="00E638A8">
            <w:pPr>
              <w:tabs>
                <w:tab w:val="left" w:pos="1440"/>
                <w:tab w:val="left" w:pos="6237"/>
              </w:tabs>
              <w:spacing w:before="120" w:after="120"/>
              <w:rPr>
                <w:sz w:val="28"/>
                <w:szCs w:val="28"/>
              </w:rPr>
            </w:pPr>
            <w:r w:rsidRPr="004516FE">
              <w:rPr>
                <w:sz w:val="28"/>
                <w:szCs w:val="28"/>
              </w:rPr>
              <w:t>Vật liệu</w:t>
            </w:r>
          </w:p>
        </w:tc>
        <w:tc>
          <w:tcPr>
            <w:tcW w:w="2977" w:type="dxa"/>
            <w:vAlign w:val="center"/>
          </w:tcPr>
          <w:p w14:paraId="4C1D8769" w14:textId="697905CC" w:rsidR="00E638A8" w:rsidRPr="004516FE" w:rsidRDefault="00E638A8" w:rsidP="00E638A8">
            <w:pPr>
              <w:spacing w:before="120" w:after="120"/>
              <w:jc w:val="center"/>
              <w:rPr>
                <w:sz w:val="28"/>
                <w:szCs w:val="28"/>
              </w:rPr>
            </w:pPr>
            <w:r w:rsidRPr="004516FE">
              <w:rPr>
                <w:sz w:val="28"/>
                <w:szCs w:val="28"/>
              </w:rPr>
              <w:t>Nhựa HDPE</w:t>
            </w:r>
          </w:p>
        </w:tc>
        <w:tc>
          <w:tcPr>
            <w:tcW w:w="1275" w:type="dxa"/>
            <w:vAlign w:val="center"/>
          </w:tcPr>
          <w:p w14:paraId="74D001CA" w14:textId="52423634" w:rsidR="00E638A8" w:rsidRPr="004516FE" w:rsidRDefault="00E638A8" w:rsidP="00E638A8">
            <w:pPr>
              <w:spacing w:before="120" w:after="120"/>
              <w:jc w:val="center"/>
              <w:rPr>
                <w:sz w:val="28"/>
                <w:szCs w:val="28"/>
              </w:rPr>
            </w:pPr>
            <w:r w:rsidRPr="0045704A">
              <w:rPr>
                <w:snapToGrid w:val="0"/>
                <w:sz w:val="28"/>
                <w:szCs w:val="28"/>
              </w:rPr>
              <w:t>Như yêu cầu</w:t>
            </w:r>
          </w:p>
        </w:tc>
        <w:tc>
          <w:tcPr>
            <w:tcW w:w="993" w:type="dxa"/>
            <w:vAlign w:val="center"/>
          </w:tcPr>
          <w:p w14:paraId="24AD66C6" w14:textId="77777777" w:rsidR="00E638A8" w:rsidRPr="004516FE" w:rsidRDefault="00E638A8" w:rsidP="00E638A8">
            <w:pPr>
              <w:spacing w:before="120" w:after="120"/>
              <w:jc w:val="center"/>
              <w:rPr>
                <w:sz w:val="28"/>
                <w:szCs w:val="28"/>
              </w:rPr>
            </w:pPr>
          </w:p>
        </w:tc>
        <w:tc>
          <w:tcPr>
            <w:tcW w:w="1559" w:type="dxa"/>
            <w:vAlign w:val="center"/>
          </w:tcPr>
          <w:p w14:paraId="0BED5318" w14:textId="51263817" w:rsidR="00E638A8" w:rsidRPr="004516FE" w:rsidRDefault="00E638A8" w:rsidP="00E638A8">
            <w:pPr>
              <w:spacing w:before="120" w:after="120"/>
              <w:jc w:val="center"/>
              <w:rPr>
                <w:sz w:val="28"/>
                <w:szCs w:val="28"/>
              </w:rPr>
            </w:pPr>
            <w:r w:rsidRPr="0045704A">
              <w:rPr>
                <w:snapToGrid w:val="0"/>
                <w:sz w:val="28"/>
                <w:szCs w:val="28"/>
              </w:rPr>
              <w:t>Không như yêu cầu</w:t>
            </w:r>
          </w:p>
        </w:tc>
      </w:tr>
      <w:tr w:rsidR="00E638A8" w:rsidRPr="004516FE" w14:paraId="3100B9B4" w14:textId="2A996EED" w:rsidTr="00E638A8">
        <w:trPr>
          <w:cantSplit/>
        </w:trPr>
        <w:tc>
          <w:tcPr>
            <w:tcW w:w="993" w:type="dxa"/>
            <w:vAlign w:val="center"/>
          </w:tcPr>
          <w:p w14:paraId="7B1B2A49" w14:textId="7C65652C"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C32381E" w14:textId="77777777" w:rsidR="00E638A8" w:rsidRPr="004516FE" w:rsidRDefault="00E638A8" w:rsidP="00E638A8">
            <w:pPr>
              <w:tabs>
                <w:tab w:val="left" w:pos="1440"/>
                <w:tab w:val="left" w:pos="6237"/>
              </w:tabs>
              <w:spacing w:before="120" w:after="120"/>
              <w:rPr>
                <w:sz w:val="28"/>
                <w:szCs w:val="28"/>
              </w:rPr>
            </w:pPr>
            <w:r w:rsidRPr="004516FE">
              <w:rPr>
                <w:sz w:val="28"/>
                <w:szCs w:val="28"/>
              </w:rPr>
              <w:t>Cấu tạo</w:t>
            </w:r>
          </w:p>
        </w:tc>
        <w:tc>
          <w:tcPr>
            <w:tcW w:w="2977" w:type="dxa"/>
            <w:vAlign w:val="center"/>
          </w:tcPr>
          <w:p w14:paraId="41889D20" w14:textId="1F2B9F8A" w:rsidR="00E638A8" w:rsidRPr="004516FE" w:rsidRDefault="00E638A8" w:rsidP="00E638A8">
            <w:pPr>
              <w:tabs>
                <w:tab w:val="left" w:pos="1080"/>
              </w:tabs>
              <w:spacing w:before="120" w:after="120"/>
              <w:jc w:val="both"/>
              <w:rPr>
                <w:bCs/>
                <w:sz w:val="28"/>
                <w:szCs w:val="28"/>
              </w:rPr>
            </w:pPr>
            <w:r w:rsidRPr="00D56E52">
              <w:rPr>
                <w:bCs/>
                <w:sz w:val="28"/>
                <w:szCs w:val="28"/>
              </w:rPr>
              <w:t>Ống được làm từ nguyên liệu HDPE (High density polyethylene) theo dạng ống xoắn, chịu lực, bề mặt sản phẩm nhẵn bóng, màu sắc đồng nhất, không hoá dẻo, không mùi.</w:t>
            </w:r>
          </w:p>
        </w:tc>
        <w:tc>
          <w:tcPr>
            <w:tcW w:w="1275" w:type="dxa"/>
            <w:vAlign w:val="center"/>
          </w:tcPr>
          <w:p w14:paraId="6C6C4EB8" w14:textId="043BAB8A" w:rsidR="00E638A8" w:rsidRPr="00D56E52" w:rsidRDefault="00E638A8" w:rsidP="00E638A8">
            <w:pPr>
              <w:tabs>
                <w:tab w:val="left" w:pos="1080"/>
              </w:tabs>
              <w:spacing w:before="120" w:after="120"/>
              <w:jc w:val="center"/>
              <w:rPr>
                <w:bCs/>
                <w:sz w:val="28"/>
                <w:szCs w:val="28"/>
              </w:rPr>
            </w:pPr>
            <w:r w:rsidRPr="0045704A">
              <w:rPr>
                <w:snapToGrid w:val="0"/>
                <w:sz w:val="28"/>
                <w:szCs w:val="28"/>
              </w:rPr>
              <w:t>Như yêu cầu</w:t>
            </w:r>
          </w:p>
        </w:tc>
        <w:tc>
          <w:tcPr>
            <w:tcW w:w="993" w:type="dxa"/>
            <w:vAlign w:val="center"/>
          </w:tcPr>
          <w:p w14:paraId="31527AD2" w14:textId="77777777" w:rsidR="00E638A8" w:rsidRPr="00D56E52" w:rsidRDefault="00E638A8" w:rsidP="00E638A8">
            <w:pPr>
              <w:tabs>
                <w:tab w:val="left" w:pos="1080"/>
              </w:tabs>
              <w:spacing w:before="120" w:after="120"/>
              <w:jc w:val="center"/>
              <w:rPr>
                <w:bCs/>
                <w:sz w:val="28"/>
                <w:szCs w:val="28"/>
              </w:rPr>
            </w:pPr>
          </w:p>
        </w:tc>
        <w:tc>
          <w:tcPr>
            <w:tcW w:w="1559" w:type="dxa"/>
            <w:vAlign w:val="center"/>
          </w:tcPr>
          <w:p w14:paraId="5B413E35" w14:textId="00307839" w:rsidR="00E638A8" w:rsidRPr="00D56E52" w:rsidRDefault="00E638A8" w:rsidP="00E638A8">
            <w:pPr>
              <w:tabs>
                <w:tab w:val="left" w:pos="1080"/>
              </w:tabs>
              <w:spacing w:before="120" w:after="120"/>
              <w:jc w:val="center"/>
              <w:rPr>
                <w:bCs/>
                <w:sz w:val="28"/>
                <w:szCs w:val="28"/>
              </w:rPr>
            </w:pPr>
            <w:r w:rsidRPr="0045704A">
              <w:rPr>
                <w:snapToGrid w:val="0"/>
                <w:sz w:val="28"/>
                <w:szCs w:val="28"/>
              </w:rPr>
              <w:t>Không như yêu cầu</w:t>
            </w:r>
          </w:p>
        </w:tc>
      </w:tr>
      <w:tr w:rsidR="00E638A8" w:rsidRPr="004516FE" w14:paraId="3F53FD62" w14:textId="70FC555C" w:rsidTr="00CA68F4">
        <w:trPr>
          <w:cantSplit/>
        </w:trPr>
        <w:tc>
          <w:tcPr>
            <w:tcW w:w="993" w:type="dxa"/>
            <w:vAlign w:val="center"/>
          </w:tcPr>
          <w:p w14:paraId="37A8D64A" w14:textId="77777777"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6331A2F5" w14:textId="2F163711" w:rsidR="00E638A8" w:rsidRPr="004516FE" w:rsidRDefault="00E638A8" w:rsidP="00E638A8">
            <w:pPr>
              <w:tabs>
                <w:tab w:val="left" w:pos="1440"/>
                <w:tab w:val="left" w:pos="6237"/>
              </w:tabs>
              <w:spacing w:before="120" w:after="120"/>
              <w:rPr>
                <w:sz w:val="28"/>
                <w:szCs w:val="28"/>
              </w:rPr>
            </w:pPr>
            <w:r w:rsidRPr="004516FE">
              <w:rPr>
                <w:sz w:val="28"/>
                <w:szCs w:val="28"/>
              </w:rPr>
              <w:t>Màu sắc</w:t>
            </w:r>
          </w:p>
        </w:tc>
        <w:tc>
          <w:tcPr>
            <w:tcW w:w="2977" w:type="dxa"/>
            <w:vAlign w:val="center"/>
          </w:tcPr>
          <w:p w14:paraId="3DAD604B" w14:textId="26EB9A36" w:rsidR="00E638A8" w:rsidRPr="004516FE" w:rsidRDefault="00E638A8" w:rsidP="00E638A8">
            <w:pPr>
              <w:tabs>
                <w:tab w:val="left" w:pos="1080"/>
              </w:tabs>
              <w:spacing w:before="120" w:after="120"/>
              <w:jc w:val="center"/>
              <w:rPr>
                <w:bCs/>
                <w:sz w:val="28"/>
                <w:szCs w:val="28"/>
              </w:rPr>
            </w:pPr>
            <w:r>
              <w:rPr>
                <w:sz w:val="28"/>
                <w:szCs w:val="28"/>
              </w:rPr>
              <w:t>Cam</w:t>
            </w:r>
          </w:p>
        </w:tc>
        <w:tc>
          <w:tcPr>
            <w:tcW w:w="1275" w:type="dxa"/>
            <w:vAlign w:val="center"/>
          </w:tcPr>
          <w:p w14:paraId="436BEF14" w14:textId="36CFBAEA" w:rsidR="00E638A8"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309BC9A3" w14:textId="77777777" w:rsidR="00E638A8" w:rsidRDefault="00E638A8" w:rsidP="00E638A8">
            <w:pPr>
              <w:tabs>
                <w:tab w:val="left" w:pos="1080"/>
              </w:tabs>
              <w:spacing w:before="120" w:after="120"/>
              <w:jc w:val="center"/>
              <w:rPr>
                <w:sz w:val="28"/>
                <w:szCs w:val="28"/>
              </w:rPr>
            </w:pPr>
          </w:p>
        </w:tc>
        <w:tc>
          <w:tcPr>
            <w:tcW w:w="1559" w:type="dxa"/>
            <w:vAlign w:val="center"/>
          </w:tcPr>
          <w:p w14:paraId="1B63B006" w14:textId="5A426D1C" w:rsidR="00E638A8"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2EFD0E1" w14:textId="5A64848F" w:rsidTr="00E638A8">
        <w:trPr>
          <w:cantSplit/>
        </w:trPr>
        <w:tc>
          <w:tcPr>
            <w:tcW w:w="993" w:type="dxa"/>
            <w:vAlign w:val="center"/>
          </w:tcPr>
          <w:p w14:paraId="03E10982" w14:textId="58E73375"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tcPr>
          <w:p w14:paraId="6B366EE8" w14:textId="2D749291" w:rsidR="00E638A8" w:rsidRPr="00D56E52" w:rsidRDefault="00E638A8" w:rsidP="00E638A8">
            <w:pPr>
              <w:tabs>
                <w:tab w:val="left" w:pos="1440"/>
                <w:tab w:val="left" w:pos="6237"/>
              </w:tabs>
              <w:spacing w:before="120" w:after="120"/>
              <w:rPr>
                <w:sz w:val="28"/>
                <w:szCs w:val="28"/>
              </w:rPr>
            </w:pPr>
            <w:r w:rsidRPr="00D56E52">
              <w:rPr>
                <w:sz w:val="28"/>
                <w:szCs w:val="28"/>
              </w:rPr>
              <w:t>Đường kính ngoài</w:t>
            </w:r>
          </w:p>
        </w:tc>
        <w:tc>
          <w:tcPr>
            <w:tcW w:w="2977" w:type="dxa"/>
          </w:tcPr>
          <w:p w14:paraId="7CB2D059" w14:textId="425F4711" w:rsidR="00E638A8" w:rsidRPr="00D56E52" w:rsidRDefault="00E638A8" w:rsidP="00E638A8">
            <w:pPr>
              <w:tabs>
                <w:tab w:val="left" w:pos="1080"/>
              </w:tabs>
              <w:spacing w:before="120" w:after="120"/>
              <w:jc w:val="center"/>
              <w:rPr>
                <w:snapToGrid w:val="0"/>
                <w:sz w:val="28"/>
                <w:szCs w:val="28"/>
              </w:rPr>
            </w:pPr>
          </w:p>
        </w:tc>
        <w:tc>
          <w:tcPr>
            <w:tcW w:w="1275" w:type="dxa"/>
          </w:tcPr>
          <w:p w14:paraId="38770DC9" w14:textId="77777777" w:rsidR="00E638A8" w:rsidRPr="00D56E52" w:rsidRDefault="00E638A8" w:rsidP="00E638A8">
            <w:pPr>
              <w:tabs>
                <w:tab w:val="left" w:pos="1080"/>
              </w:tabs>
              <w:spacing w:before="120" w:after="120"/>
              <w:jc w:val="center"/>
              <w:rPr>
                <w:snapToGrid w:val="0"/>
                <w:sz w:val="28"/>
                <w:szCs w:val="28"/>
              </w:rPr>
            </w:pPr>
          </w:p>
        </w:tc>
        <w:tc>
          <w:tcPr>
            <w:tcW w:w="993" w:type="dxa"/>
          </w:tcPr>
          <w:p w14:paraId="2463AC10" w14:textId="77777777" w:rsidR="00E638A8" w:rsidRPr="00D56E52" w:rsidRDefault="00E638A8" w:rsidP="00E638A8">
            <w:pPr>
              <w:tabs>
                <w:tab w:val="left" w:pos="1080"/>
              </w:tabs>
              <w:spacing w:before="120" w:after="120"/>
              <w:jc w:val="center"/>
              <w:rPr>
                <w:snapToGrid w:val="0"/>
                <w:sz w:val="28"/>
                <w:szCs w:val="28"/>
              </w:rPr>
            </w:pPr>
          </w:p>
        </w:tc>
        <w:tc>
          <w:tcPr>
            <w:tcW w:w="1559" w:type="dxa"/>
          </w:tcPr>
          <w:p w14:paraId="5D3E4C7F" w14:textId="77777777" w:rsidR="00E638A8" w:rsidRPr="00D56E52" w:rsidRDefault="00E638A8" w:rsidP="00E638A8">
            <w:pPr>
              <w:tabs>
                <w:tab w:val="left" w:pos="1080"/>
              </w:tabs>
              <w:spacing w:before="120" w:after="120"/>
              <w:jc w:val="center"/>
              <w:rPr>
                <w:snapToGrid w:val="0"/>
                <w:sz w:val="28"/>
                <w:szCs w:val="28"/>
              </w:rPr>
            </w:pPr>
          </w:p>
        </w:tc>
      </w:tr>
      <w:tr w:rsidR="00E638A8" w:rsidRPr="004516FE" w14:paraId="56B9B692" w14:textId="3A098937" w:rsidTr="00E638A8">
        <w:trPr>
          <w:cantSplit/>
        </w:trPr>
        <w:tc>
          <w:tcPr>
            <w:tcW w:w="993" w:type="dxa"/>
            <w:vAlign w:val="center"/>
          </w:tcPr>
          <w:p w14:paraId="43266F3C" w14:textId="6A15FF28" w:rsidR="00E638A8" w:rsidRPr="004516FE" w:rsidRDefault="00E638A8" w:rsidP="00E638A8">
            <w:pPr>
              <w:suppressAutoHyphens w:val="0"/>
              <w:spacing w:before="120" w:after="120"/>
              <w:jc w:val="center"/>
              <w:rPr>
                <w:sz w:val="28"/>
                <w:szCs w:val="28"/>
              </w:rPr>
            </w:pPr>
            <w:r w:rsidRPr="004516FE">
              <w:rPr>
                <w:sz w:val="28"/>
                <w:szCs w:val="28"/>
              </w:rPr>
              <w:t>9.1</w:t>
            </w:r>
          </w:p>
        </w:tc>
        <w:tc>
          <w:tcPr>
            <w:tcW w:w="2693" w:type="dxa"/>
            <w:vAlign w:val="center"/>
          </w:tcPr>
          <w:p w14:paraId="34862FBB" w14:textId="6C278496"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32/25</w:t>
            </w:r>
          </w:p>
        </w:tc>
        <w:tc>
          <w:tcPr>
            <w:tcW w:w="2977" w:type="dxa"/>
            <w:vAlign w:val="center"/>
          </w:tcPr>
          <w:p w14:paraId="69F77E6B" w14:textId="307844C8" w:rsidR="00E638A8" w:rsidRPr="00D56E52" w:rsidRDefault="00E638A8" w:rsidP="00E638A8">
            <w:pPr>
              <w:tabs>
                <w:tab w:val="left" w:pos="1080"/>
              </w:tabs>
              <w:spacing w:before="120" w:after="120"/>
              <w:jc w:val="center"/>
              <w:rPr>
                <w:snapToGrid w:val="0"/>
                <w:sz w:val="28"/>
                <w:szCs w:val="28"/>
              </w:rPr>
            </w:pPr>
            <w:r w:rsidRPr="00D56E52">
              <w:rPr>
                <w:sz w:val="28"/>
                <w:szCs w:val="28"/>
              </w:rPr>
              <w:t>32 ± 2</w:t>
            </w:r>
            <w:r>
              <w:rPr>
                <w:sz w:val="28"/>
                <w:szCs w:val="28"/>
              </w:rPr>
              <w:t xml:space="preserve"> mm</w:t>
            </w:r>
          </w:p>
        </w:tc>
        <w:tc>
          <w:tcPr>
            <w:tcW w:w="1275" w:type="dxa"/>
            <w:vAlign w:val="center"/>
          </w:tcPr>
          <w:p w14:paraId="46D4804B" w14:textId="5134038C"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BC9CF90"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1AE1DE19" w14:textId="5378E900"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3F5D20C8" w14:textId="661213C3" w:rsidTr="00E638A8">
        <w:trPr>
          <w:cantSplit/>
        </w:trPr>
        <w:tc>
          <w:tcPr>
            <w:tcW w:w="993" w:type="dxa"/>
            <w:vAlign w:val="center"/>
          </w:tcPr>
          <w:p w14:paraId="3266B415" w14:textId="17F69A10" w:rsidR="00E638A8" w:rsidRPr="004516FE" w:rsidRDefault="00E638A8" w:rsidP="00E638A8">
            <w:pPr>
              <w:suppressAutoHyphens w:val="0"/>
              <w:spacing w:before="120" w:after="120"/>
              <w:jc w:val="center"/>
              <w:rPr>
                <w:sz w:val="28"/>
                <w:szCs w:val="28"/>
              </w:rPr>
            </w:pPr>
            <w:r w:rsidRPr="004516FE">
              <w:rPr>
                <w:sz w:val="28"/>
                <w:szCs w:val="28"/>
              </w:rPr>
              <w:t>9.2</w:t>
            </w:r>
          </w:p>
        </w:tc>
        <w:tc>
          <w:tcPr>
            <w:tcW w:w="2693" w:type="dxa"/>
            <w:vAlign w:val="center"/>
          </w:tcPr>
          <w:p w14:paraId="29175EF9" w14:textId="48720E05"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40/30</w:t>
            </w:r>
          </w:p>
        </w:tc>
        <w:tc>
          <w:tcPr>
            <w:tcW w:w="2977" w:type="dxa"/>
            <w:vAlign w:val="center"/>
          </w:tcPr>
          <w:p w14:paraId="13A86CA8" w14:textId="19AFD6F8" w:rsidR="00E638A8" w:rsidRPr="00D56E52" w:rsidRDefault="00E638A8" w:rsidP="00E638A8">
            <w:pPr>
              <w:tabs>
                <w:tab w:val="left" w:pos="1080"/>
              </w:tabs>
              <w:spacing w:before="120" w:after="120"/>
              <w:jc w:val="center"/>
              <w:rPr>
                <w:snapToGrid w:val="0"/>
                <w:sz w:val="28"/>
                <w:szCs w:val="28"/>
              </w:rPr>
            </w:pPr>
            <w:r w:rsidRPr="00D56E52">
              <w:rPr>
                <w:sz w:val="28"/>
                <w:szCs w:val="28"/>
              </w:rPr>
              <w:t>40 ± 2</w:t>
            </w:r>
            <w:r>
              <w:rPr>
                <w:sz w:val="28"/>
                <w:szCs w:val="28"/>
              </w:rPr>
              <w:t xml:space="preserve"> </w:t>
            </w:r>
            <w:r>
              <w:rPr>
                <w:sz w:val="28"/>
                <w:szCs w:val="28"/>
              </w:rPr>
              <w:t>mm</w:t>
            </w:r>
          </w:p>
        </w:tc>
        <w:tc>
          <w:tcPr>
            <w:tcW w:w="1275" w:type="dxa"/>
            <w:vAlign w:val="center"/>
          </w:tcPr>
          <w:p w14:paraId="05D515B2" w14:textId="5FD1CC6A"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FB6EECD"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5E8CFFE5" w14:textId="0E9BDDBF"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3353ABC" w14:textId="6241EF26" w:rsidTr="007758C4">
        <w:trPr>
          <w:cantSplit/>
        </w:trPr>
        <w:tc>
          <w:tcPr>
            <w:tcW w:w="993" w:type="dxa"/>
            <w:vAlign w:val="center"/>
          </w:tcPr>
          <w:p w14:paraId="503868CA" w14:textId="06AF3C0D" w:rsidR="00E638A8" w:rsidRPr="004516FE" w:rsidRDefault="00E638A8" w:rsidP="00E638A8">
            <w:pPr>
              <w:suppressAutoHyphens w:val="0"/>
              <w:spacing w:before="120" w:after="120"/>
              <w:jc w:val="center"/>
              <w:rPr>
                <w:sz w:val="28"/>
                <w:szCs w:val="28"/>
              </w:rPr>
            </w:pPr>
            <w:r w:rsidRPr="004516FE">
              <w:rPr>
                <w:sz w:val="28"/>
                <w:szCs w:val="28"/>
              </w:rPr>
              <w:lastRenderedPageBreak/>
              <w:t>9.3</w:t>
            </w:r>
          </w:p>
        </w:tc>
        <w:tc>
          <w:tcPr>
            <w:tcW w:w="2693" w:type="dxa"/>
            <w:vAlign w:val="center"/>
          </w:tcPr>
          <w:p w14:paraId="1F18E26E" w14:textId="1D050DB2"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50/40</w:t>
            </w:r>
          </w:p>
        </w:tc>
        <w:tc>
          <w:tcPr>
            <w:tcW w:w="2977" w:type="dxa"/>
            <w:vAlign w:val="center"/>
          </w:tcPr>
          <w:p w14:paraId="3203B4A0" w14:textId="08B6663E" w:rsidR="00E638A8" w:rsidRPr="00D56E52" w:rsidRDefault="00E638A8" w:rsidP="00E638A8">
            <w:pPr>
              <w:tabs>
                <w:tab w:val="left" w:pos="1080"/>
              </w:tabs>
              <w:spacing w:before="120" w:after="120"/>
              <w:jc w:val="center"/>
              <w:rPr>
                <w:snapToGrid w:val="0"/>
                <w:sz w:val="28"/>
                <w:szCs w:val="28"/>
              </w:rPr>
            </w:pPr>
            <w:r w:rsidRPr="00D56E52">
              <w:rPr>
                <w:sz w:val="28"/>
                <w:szCs w:val="28"/>
              </w:rPr>
              <w:t>50 ± 2</w:t>
            </w:r>
            <w:r>
              <w:rPr>
                <w:sz w:val="28"/>
                <w:szCs w:val="28"/>
              </w:rPr>
              <w:t xml:space="preserve"> </w:t>
            </w:r>
            <w:r>
              <w:rPr>
                <w:sz w:val="28"/>
                <w:szCs w:val="28"/>
              </w:rPr>
              <w:t>mm</w:t>
            </w:r>
          </w:p>
        </w:tc>
        <w:tc>
          <w:tcPr>
            <w:tcW w:w="1275" w:type="dxa"/>
            <w:vAlign w:val="center"/>
          </w:tcPr>
          <w:p w14:paraId="5DA893B1" w14:textId="28E6840F"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38FDEA94"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1680616B" w14:textId="2E65062C"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2338131" w14:textId="56260CD4" w:rsidTr="003371C1">
        <w:trPr>
          <w:cantSplit/>
        </w:trPr>
        <w:tc>
          <w:tcPr>
            <w:tcW w:w="993" w:type="dxa"/>
            <w:vAlign w:val="center"/>
          </w:tcPr>
          <w:p w14:paraId="5A7282F6" w14:textId="0B28CD0D" w:rsidR="00E638A8" w:rsidRPr="004516FE" w:rsidRDefault="00E638A8" w:rsidP="00E638A8">
            <w:pPr>
              <w:suppressAutoHyphens w:val="0"/>
              <w:spacing w:before="120" w:after="120"/>
              <w:jc w:val="center"/>
              <w:rPr>
                <w:sz w:val="28"/>
                <w:szCs w:val="28"/>
              </w:rPr>
            </w:pPr>
            <w:r w:rsidRPr="004516FE">
              <w:rPr>
                <w:sz w:val="28"/>
                <w:szCs w:val="28"/>
              </w:rPr>
              <w:t>9.4</w:t>
            </w:r>
          </w:p>
        </w:tc>
        <w:tc>
          <w:tcPr>
            <w:tcW w:w="2693" w:type="dxa"/>
            <w:vAlign w:val="center"/>
          </w:tcPr>
          <w:p w14:paraId="7616FFE4" w14:textId="11752888"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65/50</w:t>
            </w:r>
          </w:p>
        </w:tc>
        <w:tc>
          <w:tcPr>
            <w:tcW w:w="2977" w:type="dxa"/>
            <w:vAlign w:val="center"/>
          </w:tcPr>
          <w:p w14:paraId="6B602334" w14:textId="4ECF5E5B" w:rsidR="00E638A8" w:rsidRPr="00D56E52" w:rsidRDefault="00E638A8" w:rsidP="00E638A8">
            <w:pPr>
              <w:tabs>
                <w:tab w:val="left" w:pos="1080"/>
              </w:tabs>
              <w:spacing w:before="120" w:after="120"/>
              <w:jc w:val="center"/>
              <w:rPr>
                <w:snapToGrid w:val="0"/>
                <w:sz w:val="28"/>
                <w:szCs w:val="28"/>
              </w:rPr>
            </w:pPr>
            <w:r w:rsidRPr="00D56E52">
              <w:rPr>
                <w:sz w:val="28"/>
                <w:szCs w:val="28"/>
              </w:rPr>
              <w:t>65 ± 2,5</w:t>
            </w:r>
            <w:r>
              <w:rPr>
                <w:sz w:val="28"/>
                <w:szCs w:val="28"/>
              </w:rPr>
              <w:t xml:space="preserve"> </w:t>
            </w:r>
            <w:r>
              <w:rPr>
                <w:sz w:val="28"/>
                <w:szCs w:val="28"/>
              </w:rPr>
              <w:t>mm</w:t>
            </w:r>
          </w:p>
        </w:tc>
        <w:tc>
          <w:tcPr>
            <w:tcW w:w="1275" w:type="dxa"/>
            <w:vAlign w:val="center"/>
          </w:tcPr>
          <w:p w14:paraId="7E81FF37" w14:textId="57919A2E"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4655838"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0CC6FB62" w14:textId="07D4C648"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292EB56" w14:textId="48A69453" w:rsidTr="003371C1">
        <w:trPr>
          <w:cantSplit/>
        </w:trPr>
        <w:tc>
          <w:tcPr>
            <w:tcW w:w="993" w:type="dxa"/>
            <w:vAlign w:val="center"/>
          </w:tcPr>
          <w:p w14:paraId="2B6E9DEB" w14:textId="783208D9" w:rsidR="00E638A8" w:rsidRPr="004516FE" w:rsidRDefault="00E638A8" w:rsidP="00E638A8">
            <w:pPr>
              <w:suppressAutoHyphens w:val="0"/>
              <w:spacing w:before="120" w:after="120"/>
              <w:jc w:val="center"/>
              <w:rPr>
                <w:sz w:val="28"/>
                <w:szCs w:val="28"/>
              </w:rPr>
            </w:pPr>
            <w:r w:rsidRPr="004516FE">
              <w:rPr>
                <w:sz w:val="28"/>
                <w:szCs w:val="28"/>
              </w:rPr>
              <w:t>9.5</w:t>
            </w:r>
          </w:p>
        </w:tc>
        <w:tc>
          <w:tcPr>
            <w:tcW w:w="2693" w:type="dxa"/>
            <w:vAlign w:val="center"/>
          </w:tcPr>
          <w:p w14:paraId="4DAD0155" w14:textId="625A9326"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85/65</w:t>
            </w:r>
          </w:p>
        </w:tc>
        <w:tc>
          <w:tcPr>
            <w:tcW w:w="2977" w:type="dxa"/>
            <w:vAlign w:val="center"/>
          </w:tcPr>
          <w:p w14:paraId="3810AB93" w14:textId="7C8A0D71" w:rsidR="00E638A8" w:rsidRPr="00D56E52" w:rsidRDefault="00E638A8" w:rsidP="00E638A8">
            <w:pPr>
              <w:tabs>
                <w:tab w:val="left" w:pos="1080"/>
              </w:tabs>
              <w:spacing w:before="120" w:after="120"/>
              <w:jc w:val="center"/>
              <w:rPr>
                <w:snapToGrid w:val="0"/>
                <w:sz w:val="28"/>
                <w:szCs w:val="28"/>
              </w:rPr>
            </w:pPr>
            <w:r w:rsidRPr="00D56E52">
              <w:rPr>
                <w:sz w:val="28"/>
                <w:szCs w:val="28"/>
              </w:rPr>
              <w:t>85 ± 2,5</w:t>
            </w:r>
            <w:r>
              <w:rPr>
                <w:sz w:val="28"/>
                <w:szCs w:val="28"/>
              </w:rPr>
              <w:t xml:space="preserve"> </w:t>
            </w:r>
            <w:r>
              <w:rPr>
                <w:sz w:val="28"/>
                <w:szCs w:val="28"/>
              </w:rPr>
              <w:t>mm</w:t>
            </w:r>
          </w:p>
        </w:tc>
        <w:tc>
          <w:tcPr>
            <w:tcW w:w="1275" w:type="dxa"/>
            <w:vAlign w:val="center"/>
          </w:tcPr>
          <w:p w14:paraId="2916E572" w14:textId="08C77D65"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C4F06BB"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3995170F" w14:textId="682238DF"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08A3EB0" w14:textId="27A26B4C" w:rsidTr="003371C1">
        <w:trPr>
          <w:cantSplit/>
        </w:trPr>
        <w:tc>
          <w:tcPr>
            <w:tcW w:w="993" w:type="dxa"/>
            <w:vAlign w:val="center"/>
          </w:tcPr>
          <w:p w14:paraId="5BF38266" w14:textId="3A06875F" w:rsidR="00E638A8" w:rsidRPr="004516FE" w:rsidRDefault="00E638A8" w:rsidP="00E638A8">
            <w:pPr>
              <w:suppressAutoHyphens w:val="0"/>
              <w:spacing w:before="120" w:after="120"/>
              <w:jc w:val="center"/>
              <w:rPr>
                <w:sz w:val="28"/>
                <w:szCs w:val="28"/>
              </w:rPr>
            </w:pPr>
            <w:r w:rsidRPr="004516FE">
              <w:rPr>
                <w:sz w:val="28"/>
                <w:szCs w:val="28"/>
              </w:rPr>
              <w:t>9.6</w:t>
            </w:r>
          </w:p>
        </w:tc>
        <w:tc>
          <w:tcPr>
            <w:tcW w:w="2693" w:type="dxa"/>
            <w:vAlign w:val="center"/>
          </w:tcPr>
          <w:p w14:paraId="27DE7878" w14:textId="1701924D"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105/80</w:t>
            </w:r>
          </w:p>
        </w:tc>
        <w:tc>
          <w:tcPr>
            <w:tcW w:w="2977" w:type="dxa"/>
            <w:vAlign w:val="center"/>
          </w:tcPr>
          <w:p w14:paraId="1B13C571" w14:textId="4A685A39" w:rsidR="00E638A8" w:rsidRPr="00D56E52" w:rsidRDefault="00E638A8" w:rsidP="00E638A8">
            <w:pPr>
              <w:tabs>
                <w:tab w:val="left" w:pos="1080"/>
              </w:tabs>
              <w:spacing w:before="120" w:after="120"/>
              <w:jc w:val="center"/>
              <w:rPr>
                <w:snapToGrid w:val="0"/>
                <w:sz w:val="28"/>
                <w:szCs w:val="28"/>
              </w:rPr>
            </w:pPr>
            <w:r w:rsidRPr="00D56E52">
              <w:rPr>
                <w:sz w:val="28"/>
                <w:szCs w:val="28"/>
              </w:rPr>
              <w:t>105 ± 3</w:t>
            </w:r>
            <w:r>
              <w:rPr>
                <w:sz w:val="28"/>
                <w:szCs w:val="28"/>
              </w:rPr>
              <w:t xml:space="preserve"> </w:t>
            </w:r>
            <w:r>
              <w:rPr>
                <w:sz w:val="28"/>
                <w:szCs w:val="28"/>
              </w:rPr>
              <w:t>mm</w:t>
            </w:r>
          </w:p>
        </w:tc>
        <w:tc>
          <w:tcPr>
            <w:tcW w:w="1275" w:type="dxa"/>
            <w:vAlign w:val="center"/>
          </w:tcPr>
          <w:p w14:paraId="6670895A" w14:textId="03ECB129"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A5FBF95"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1CFB1C14" w14:textId="2A5525D2"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B612172" w14:textId="6870DA18" w:rsidTr="003371C1">
        <w:trPr>
          <w:cantSplit/>
        </w:trPr>
        <w:tc>
          <w:tcPr>
            <w:tcW w:w="993" w:type="dxa"/>
            <w:vAlign w:val="center"/>
          </w:tcPr>
          <w:p w14:paraId="53A099DB" w14:textId="0DD58352" w:rsidR="00E638A8" w:rsidRPr="004516FE" w:rsidRDefault="00E638A8" w:rsidP="00E638A8">
            <w:pPr>
              <w:suppressAutoHyphens w:val="0"/>
              <w:spacing w:before="120" w:after="120"/>
              <w:jc w:val="center"/>
              <w:rPr>
                <w:sz w:val="28"/>
                <w:szCs w:val="28"/>
              </w:rPr>
            </w:pPr>
            <w:r w:rsidRPr="004516FE">
              <w:rPr>
                <w:sz w:val="28"/>
                <w:szCs w:val="28"/>
              </w:rPr>
              <w:t>9.7</w:t>
            </w:r>
          </w:p>
        </w:tc>
        <w:tc>
          <w:tcPr>
            <w:tcW w:w="2693" w:type="dxa"/>
            <w:vAlign w:val="center"/>
          </w:tcPr>
          <w:p w14:paraId="533B41D2" w14:textId="17971667"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110/90</w:t>
            </w:r>
          </w:p>
        </w:tc>
        <w:tc>
          <w:tcPr>
            <w:tcW w:w="2977" w:type="dxa"/>
            <w:vAlign w:val="center"/>
          </w:tcPr>
          <w:p w14:paraId="273946E2" w14:textId="3C8CDA1B" w:rsidR="00E638A8" w:rsidRPr="00D56E52" w:rsidRDefault="00E638A8" w:rsidP="00E638A8">
            <w:pPr>
              <w:tabs>
                <w:tab w:val="left" w:pos="1080"/>
              </w:tabs>
              <w:spacing w:before="120" w:after="120"/>
              <w:jc w:val="center"/>
              <w:rPr>
                <w:snapToGrid w:val="0"/>
                <w:sz w:val="28"/>
                <w:szCs w:val="28"/>
              </w:rPr>
            </w:pPr>
            <w:r w:rsidRPr="00D56E52">
              <w:rPr>
                <w:sz w:val="28"/>
                <w:szCs w:val="28"/>
              </w:rPr>
              <w:t>110 ± 4</w:t>
            </w:r>
            <w:r>
              <w:rPr>
                <w:sz w:val="28"/>
                <w:szCs w:val="28"/>
              </w:rPr>
              <w:t xml:space="preserve"> </w:t>
            </w:r>
            <w:r>
              <w:rPr>
                <w:sz w:val="28"/>
                <w:szCs w:val="28"/>
              </w:rPr>
              <w:t>mm</w:t>
            </w:r>
          </w:p>
        </w:tc>
        <w:tc>
          <w:tcPr>
            <w:tcW w:w="1275" w:type="dxa"/>
            <w:vAlign w:val="center"/>
          </w:tcPr>
          <w:p w14:paraId="183ED9B3" w14:textId="1F98BE69"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832F0AE"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4C6BB8B7" w14:textId="41CD82CF"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0A6A08B" w14:textId="5B9A10D5" w:rsidTr="003371C1">
        <w:trPr>
          <w:cantSplit/>
        </w:trPr>
        <w:tc>
          <w:tcPr>
            <w:tcW w:w="993" w:type="dxa"/>
            <w:vAlign w:val="center"/>
          </w:tcPr>
          <w:p w14:paraId="54CC9CF5" w14:textId="6EDCF9A0" w:rsidR="00E638A8" w:rsidRPr="004516FE" w:rsidRDefault="00E638A8" w:rsidP="00E638A8">
            <w:pPr>
              <w:suppressAutoHyphens w:val="0"/>
              <w:spacing w:before="120" w:after="120"/>
              <w:jc w:val="center"/>
              <w:rPr>
                <w:sz w:val="28"/>
                <w:szCs w:val="28"/>
              </w:rPr>
            </w:pPr>
            <w:r w:rsidRPr="004516FE">
              <w:rPr>
                <w:sz w:val="28"/>
                <w:szCs w:val="28"/>
              </w:rPr>
              <w:t>9.8</w:t>
            </w:r>
          </w:p>
        </w:tc>
        <w:tc>
          <w:tcPr>
            <w:tcW w:w="2693" w:type="dxa"/>
            <w:vAlign w:val="center"/>
          </w:tcPr>
          <w:p w14:paraId="48AE5053" w14:textId="05E5AAB9"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130/100</w:t>
            </w:r>
          </w:p>
        </w:tc>
        <w:tc>
          <w:tcPr>
            <w:tcW w:w="2977" w:type="dxa"/>
            <w:vAlign w:val="center"/>
          </w:tcPr>
          <w:p w14:paraId="2639560B" w14:textId="21CCD617" w:rsidR="00E638A8" w:rsidRPr="00D56E52" w:rsidRDefault="00E638A8" w:rsidP="00E638A8">
            <w:pPr>
              <w:tabs>
                <w:tab w:val="left" w:pos="1080"/>
              </w:tabs>
              <w:spacing w:before="120" w:after="120"/>
              <w:jc w:val="center"/>
              <w:rPr>
                <w:snapToGrid w:val="0"/>
                <w:sz w:val="28"/>
                <w:szCs w:val="28"/>
              </w:rPr>
            </w:pPr>
            <w:r w:rsidRPr="00D56E52">
              <w:rPr>
                <w:sz w:val="28"/>
                <w:szCs w:val="28"/>
              </w:rPr>
              <w:t>130 ± 4</w:t>
            </w:r>
            <w:r>
              <w:rPr>
                <w:sz w:val="28"/>
                <w:szCs w:val="28"/>
              </w:rPr>
              <w:t xml:space="preserve"> </w:t>
            </w:r>
            <w:r>
              <w:rPr>
                <w:sz w:val="28"/>
                <w:szCs w:val="28"/>
              </w:rPr>
              <w:t>mm</w:t>
            </w:r>
          </w:p>
        </w:tc>
        <w:tc>
          <w:tcPr>
            <w:tcW w:w="1275" w:type="dxa"/>
            <w:vAlign w:val="center"/>
          </w:tcPr>
          <w:p w14:paraId="31318464" w14:textId="04200FAD"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4E1304EA"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408498BD" w14:textId="5D061678"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73C4576" w14:textId="39E470F0" w:rsidTr="003371C1">
        <w:trPr>
          <w:cantSplit/>
        </w:trPr>
        <w:tc>
          <w:tcPr>
            <w:tcW w:w="993" w:type="dxa"/>
            <w:vAlign w:val="center"/>
          </w:tcPr>
          <w:p w14:paraId="1E138BB3" w14:textId="14066BA5" w:rsidR="00E638A8" w:rsidRPr="004516FE" w:rsidRDefault="00E638A8" w:rsidP="00E638A8">
            <w:pPr>
              <w:suppressAutoHyphens w:val="0"/>
              <w:spacing w:before="120" w:after="120"/>
              <w:jc w:val="center"/>
              <w:rPr>
                <w:sz w:val="28"/>
                <w:szCs w:val="28"/>
              </w:rPr>
            </w:pPr>
            <w:r w:rsidRPr="004516FE">
              <w:rPr>
                <w:sz w:val="28"/>
                <w:szCs w:val="28"/>
              </w:rPr>
              <w:t>9.9</w:t>
            </w:r>
          </w:p>
        </w:tc>
        <w:tc>
          <w:tcPr>
            <w:tcW w:w="2693" w:type="dxa"/>
            <w:vAlign w:val="center"/>
          </w:tcPr>
          <w:p w14:paraId="6EE301FB" w14:textId="69F72F75"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160/125</w:t>
            </w:r>
          </w:p>
        </w:tc>
        <w:tc>
          <w:tcPr>
            <w:tcW w:w="2977" w:type="dxa"/>
            <w:vAlign w:val="center"/>
          </w:tcPr>
          <w:p w14:paraId="6275AB5F" w14:textId="4334ECBC" w:rsidR="00E638A8" w:rsidRPr="00D56E52" w:rsidRDefault="00E638A8" w:rsidP="00E638A8">
            <w:pPr>
              <w:tabs>
                <w:tab w:val="left" w:pos="1080"/>
              </w:tabs>
              <w:spacing w:before="120" w:after="120"/>
              <w:jc w:val="center"/>
              <w:rPr>
                <w:snapToGrid w:val="0"/>
                <w:sz w:val="28"/>
                <w:szCs w:val="28"/>
              </w:rPr>
            </w:pPr>
            <w:r w:rsidRPr="00D56E52">
              <w:rPr>
                <w:sz w:val="28"/>
                <w:szCs w:val="28"/>
              </w:rPr>
              <w:t>160 ± 4</w:t>
            </w:r>
            <w:r>
              <w:rPr>
                <w:sz w:val="28"/>
                <w:szCs w:val="28"/>
              </w:rPr>
              <w:t xml:space="preserve"> </w:t>
            </w:r>
            <w:r>
              <w:rPr>
                <w:sz w:val="28"/>
                <w:szCs w:val="28"/>
              </w:rPr>
              <w:t>mm</w:t>
            </w:r>
          </w:p>
        </w:tc>
        <w:tc>
          <w:tcPr>
            <w:tcW w:w="1275" w:type="dxa"/>
            <w:vAlign w:val="center"/>
          </w:tcPr>
          <w:p w14:paraId="413FDA2C" w14:textId="4D98E364"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6D4D0451"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0BCD7EB5" w14:textId="7D585F72"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3CE56396" w14:textId="65829F39" w:rsidTr="003371C1">
        <w:trPr>
          <w:cantSplit/>
        </w:trPr>
        <w:tc>
          <w:tcPr>
            <w:tcW w:w="993" w:type="dxa"/>
            <w:vAlign w:val="center"/>
          </w:tcPr>
          <w:p w14:paraId="7F121B5E" w14:textId="70685DE9" w:rsidR="00E638A8" w:rsidRPr="004516FE" w:rsidRDefault="00E638A8" w:rsidP="00E638A8">
            <w:pPr>
              <w:suppressAutoHyphens w:val="0"/>
              <w:spacing w:before="120" w:after="120"/>
              <w:jc w:val="center"/>
              <w:rPr>
                <w:sz w:val="28"/>
                <w:szCs w:val="28"/>
              </w:rPr>
            </w:pPr>
            <w:r w:rsidRPr="004516FE">
              <w:rPr>
                <w:sz w:val="28"/>
                <w:szCs w:val="28"/>
              </w:rPr>
              <w:t>9.10</w:t>
            </w:r>
          </w:p>
        </w:tc>
        <w:tc>
          <w:tcPr>
            <w:tcW w:w="2693" w:type="dxa"/>
            <w:vAlign w:val="center"/>
          </w:tcPr>
          <w:p w14:paraId="74B0EC8A" w14:textId="12406CC2"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195/150</w:t>
            </w:r>
          </w:p>
        </w:tc>
        <w:tc>
          <w:tcPr>
            <w:tcW w:w="2977" w:type="dxa"/>
            <w:vAlign w:val="center"/>
          </w:tcPr>
          <w:p w14:paraId="489CA7FD" w14:textId="7B81008E" w:rsidR="00E638A8" w:rsidRPr="00D56E52" w:rsidRDefault="00E638A8" w:rsidP="00E638A8">
            <w:pPr>
              <w:tabs>
                <w:tab w:val="left" w:pos="1080"/>
              </w:tabs>
              <w:spacing w:before="120" w:after="120"/>
              <w:jc w:val="center"/>
              <w:rPr>
                <w:snapToGrid w:val="0"/>
                <w:sz w:val="28"/>
                <w:szCs w:val="28"/>
              </w:rPr>
            </w:pPr>
            <w:r w:rsidRPr="00D56E52">
              <w:rPr>
                <w:sz w:val="28"/>
                <w:szCs w:val="28"/>
              </w:rPr>
              <w:t>195 ± 4</w:t>
            </w:r>
            <w:r>
              <w:rPr>
                <w:sz w:val="28"/>
                <w:szCs w:val="28"/>
              </w:rPr>
              <w:t xml:space="preserve"> </w:t>
            </w:r>
            <w:r>
              <w:rPr>
                <w:sz w:val="28"/>
                <w:szCs w:val="28"/>
              </w:rPr>
              <w:t>mm</w:t>
            </w:r>
          </w:p>
        </w:tc>
        <w:tc>
          <w:tcPr>
            <w:tcW w:w="1275" w:type="dxa"/>
            <w:vAlign w:val="center"/>
          </w:tcPr>
          <w:p w14:paraId="57A6B7E0" w14:textId="42529CBD"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75233C1"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5F2333C2" w14:textId="7653D01B"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B45B3A2" w14:textId="64858273" w:rsidTr="003371C1">
        <w:trPr>
          <w:cantSplit/>
        </w:trPr>
        <w:tc>
          <w:tcPr>
            <w:tcW w:w="993" w:type="dxa"/>
            <w:vAlign w:val="center"/>
          </w:tcPr>
          <w:p w14:paraId="1141564A" w14:textId="43C9F537" w:rsidR="00E638A8" w:rsidRPr="004516FE" w:rsidRDefault="00E638A8" w:rsidP="00E638A8">
            <w:pPr>
              <w:suppressAutoHyphens w:val="0"/>
              <w:spacing w:before="120" w:after="120"/>
              <w:jc w:val="center"/>
              <w:rPr>
                <w:sz w:val="28"/>
                <w:szCs w:val="28"/>
              </w:rPr>
            </w:pPr>
            <w:r w:rsidRPr="004516FE">
              <w:rPr>
                <w:sz w:val="28"/>
                <w:szCs w:val="28"/>
              </w:rPr>
              <w:t>9.11</w:t>
            </w:r>
          </w:p>
        </w:tc>
        <w:tc>
          <w:tcPr>
            <w:tcW w:w="2693" w:type="dxa"/>
            <w:vAlign w:val="center"/>
          </w:tcPr>
          <w:p w14:paraId="129801C5" w14:textId="56C7314F"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230/175</w:t>
            </w:r>
          </w:p>
        </w:tc>
        <w:tc>
          <w:tcPr>
            <w:tcW w:w="2977" w:type="dxa"/>
            <w:vAlign w:val="center"/>
          </w:tcPr>
          <w:p w14:paraId="4DCEA2BB" w14:textId="636C4C4B" w:rsidR="00E638A8" w:rsidRPr="00D56E52" w:rsidRDefault="00E638A8" w:rsidP="00E638A8">
            <w:pPr>
              <w:tabs>
                <w:tab w:val="left" w:pos="1080"/>
              </w:tabs>
              <w:spacing w:before="120" w:after="120"/>
              <w:jc w:val="center"/>
              <w:rPr>
                <w:snapToGrid w:val="0"/>
                <w:sz w:val="28"/>
                <w:szCs w:val="28"/>
              </w:rPr>
            </w:pPr>
            <w:r w:rsidRPr="00D56E52">
              <w:rPr>
                <w:sz w:val="28"/>
                <w:szCs w:val="28"/>
              </w:rPr>
              <w:t>230 ± 4</w:t>
            </w:r>
            <w:r>
              <w:rPr>
                <w:sz w:val="28"/>
                <w:szCs w:val="28"/>
              </w:rPr>
              <w:t xml:space="preserve"> </w:t>
            </w:r>
            <w:r>
              <w:rPr>
                <w:sz w:val="28"/>
                <w:szCs w:val="28"/>
              </w:rPr>
              <w:t>mm</w:t>
            </w:r>
          </w:p>
        </w:tc>
        <w:tc>
          <w:tcPr>
            <w:tcW w:w="1275" w:type="dxa"/>
            <w:vAlign w:val="center"/>
          </w:tcPr>
          <w:p w14:paraId="53132CC4" w14:textId="086386A9"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B7BFF66"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70EA61F9" w14:textId="6D31B5C4"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8EFAD33" w14:textId="6ABD7262" w:rsidTr="003371C1">
        <w:trPr>
          <w:cantSplit/>
        </w:trPr>
        <w:tc>
          <w:tcPr>
            <w:tcW w:w="993" w:type="dxa"/>
            <w:vAlign w:val="center"/>
          </w:tcPr>
          <w:p w14:paraId="179CFFCD" w14:textId="3490F9F4" w:rsidR="00E638A8" w:rsidRPr="004516FE" w:rsidRDefault="00E638A8" w:rsidP="00E638A8">
            <w:pPr>
              <w:suppressAutoHyphens w:val="0"/>
              <w:spacing w:before="120" w:after="120"/>
              <w:jc w:val="center"/>
              <w:rPr>
                <w:sz w:val="28"/>
                <w:szCs w:val="28"/>
              </w:rPr>
            </w:pPr>
            <w:r w:rsidRPr="004516FE">
              <w:rPr>
                <w:sz w:val="28"/>
                <w:szCs w:val="28"/>
              </w:rPr>
              <w:t>9.12</w:t>
            </w:r>
          </w:p>
        </w:tc>
        <w:tc>
          <w:tcPr>
            <w:tcW w:w="2693" w:type="dxa"/>
            <w:vAlign w:val="center"/>
          </w:tcPr>
          <w:p w14:paraId="7D0E0E92" w14:textId="1D7F827D"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260/200</w:t>
            </w:r>
          </w:p>
        </w:tc>
        <w:tc>
          <w:tcPr>
            <w:tcW w:w="2977" w:type="dxa"/>
            <w:vAlign w:val="center"/>
          </w:tcPr>
          <w:p w14:paraId="25D49F4A" w14:textId="4143C34C" w:rsidR="00E638A8" w:rsidRPr="00D56E52" w:rsidRDefault="00E638A8" w:rsidP="00E638A8">
            <w:pPr>
              <w:tabs>
                <w:tab w:val="left" w:pos="1080"/>
              </w:tabs>
              <w:spacing w:before="120" w:after="120"/>
              <w:jc w:val="center"/>
              <w:rPr>
                <w:snapToGrid w:val="0"/>
                <w:sz w:val="28"/>
                <w:szCs w:val="28"/>
              </w:rPr>
            </w:pPr>
            <w:r w:rsidRPr="00D56E52">
              <w:rPr>
                <w:sz w:val="28"/>
                <w:szCs w:val="28"/>
              </w:rPr>
              <w:t>260 ± 5</w:t>
            </w:r>
            <w:r>
              <w:rPr>
                <w:sz w:val="28"/>
                <w:szCs w:val="28"/>
              </w:rPr>
              <w:t xml:space="preserve"> </w:t>
            </w:r>
            <w:r>
              <w:rPr>
                <w:sz w:val="28"/>
                <w:szCs w:val="28"/>
              </w:rPr>
              <w:t>mm</w:t>
            </w:r>
          </w:p>
        </w:tc>
        <w:tc>
          <w:tcPr>
            <w:tcW w:w="1275" w:type="dxa"/>
            <w:vAlign w:val="center"/>
          </w:tcPr>
          <w:p w14:paraId="75981F51" w14:textId="27171F22"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69A03CD3"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00DA0D38" w14:textId="3D1229CD"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23C4B3F" w14:textId="4839DB3C" w:rsidTr="00E638A8">
        <w:trPr>
          <w:cantSplit/>
        </w:trPr>
        <w:tc>
          <w:tcPr>
            <w:tcW w:w="993" w:type="dxa"/>
            <w:vAlign w:val="center"/>
          </w:tcPr>
          <w:p w14:paraId="6BA47E5E" w14:textId="77777777"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2090BBD6" w14:textId="54BABF9B" w:rsidR="00E638A8" w:rsidRPr="00D56E52" w:rsidRDefault="00E638A8" w:rsidP="00E638A8">
            <w:pPr>
              <w:tabs>
                <w:tab w:val="left" w:pos="1440"/>
                <w:tab w:val="left" w:pos="6237"/>
              </w:tabs>
              <w:spacing w:before="120" w:after="120"/>
              <w:rPr>
                <w:sz w:val="28"/>
                <w:szCs w:val="28"/>
                <w:lang w:val="fr-FR"/>
              </w:rPr>
            </w:pPr>
            <w:r>
              <w:rPr>
                <w:sz w:val="28"/>
                <w:szCs w:val="28"/>
                <w:lang w:val="fr-FR"/>
              </w:rPr>
              <w:t>Đường kính trong</w:t>
            </w:r>
          </w:p>
        </w:tc>
        <w:tc>
          <w:tcPr>
            <w:tcW w:w="2977" w:type="dxa"/>
            <w:vAlign w:val="center"/>
          </w:tcPr>
          <w:p w14:paraId="10095CDD" w14:textId="77777777" w:rsidR="00E638A8" w:rsidRPr="00D56E52" w:rsidRDefault="00E638A8" w:rsidP="00E638A8">
            <w:pPr>
              <w:tabs>
                <w:tab w:val="left" w:pos="1080"/>
              </w:tabs>
              <w:spacing w:before="120" w:after="120"/>
              <w:jc w:val="center"/>
              <w:rPr>
                <w:sz w:val="28"/>
                <w:szCs w:val="28"/>
              </w:rPr>
            </w:pPr>
          </w:p>
        </w:tc>
        <w:tc>
          <w:tcPr>
            <w:tcW w:w="1275" w:type="dxa"/>
          </w:tcPr>
          <w:p w14:paraId="726A44A1" w14:textId="77777777" w:rsidR="00E638A8" w:rsidRPr="00D56E52" w:rsidRDefault="00E638A8" w:rsidP="00E638A8">
            <w:pPr>
              <w:tabs>
                <w:tab w:val="left" w:pos="1080"/>
              </w:tabs>
              <w:spacing w:before="120" w:after="120"/>
              <w:jc w:val="center"/>
              <w:rPr>
                <w:sz w:val="28"/>
                <w:szCs w:val="28"/>
              </w:rPr>
            </w:pPr>
          </w:p>
        </w:tc>
        <w:tc>
          <w:tcPr>
            <w:tcW w:w="993" w:type="dxa"/>
          </w:tcPr>
          <w:p w14:paraId="172ED98A" w14:textId="77777777" w:rsidR="00E638A8" w:rsidRPr="00D56E52" w:rsidRDefault="00E638A8" w:rsidP="00E638A8">
            <w:pPr>
              <w:tabs>
                <w:tab w:val="left" w:pos="1080"/>
              </w:tabs>
              <w:spacing w:before="120" w:after="120"/>
              <w:jc w:val="center"/>
              <w:rPr>
                <w:sz w:val="28"/>
                <w:szCs w:val="28"/>
              </w:rPr>
            </w:pPr>
          </w:p>
        </w:tc>
        <w:tc>
          <w:tcPr>
            <w:tcW w:w="1559" w:type="dxa"/>
          </w:tcPr>
          <w:p w14:paraId="6E9C67FC" w14:textId="77777777" w:rsidR="00E638A8" w:rsidRPr="00D56E52" w:rsidRDefault="00E638A8" w:rsidP="00E638A8">
            <w:pPr>
              <w:tabs>
                <w:tab w:val="left" w:pos="1080"/>
              </w:tabs>
              <w:spacing w:before="120" w:after="120"/>
              <w:jc w:val="center"/>
              <w:rPr>
                <w:sz w:val="28"/>
                <w:szCs w:val="28"/>
              </w:rPr>
            </w:pPr>
          </w:p>
        </w:tc>
      </w:tr>
      <w:tr w:rsidR="00E638A8" w:rsidRPr="004516FE" w14:paraId="0F1E485D" w14:textId="014E1607" w:rsidTr="002936BB">
        <w:trPr>
          <w:cantSplit/>
        </w:trPr>
        <w:tc>
          <w:tcPr>
            <w:tcW w:w="993" w:type="dxa"/>
            <w:vAlign w:val="center"/>
          </w:tcPr>
          <w:p w14:paraId="00A76DA7" w14:textId="12583A45" w:rsidR="00E638A8" w:rsidRPr="004516FE" w:rsidRDefault="00E638A8" w:rsidP="00E638A8">
            <w:pPr>
              <w:suppressAutoHyphens w:val="0"/>
              <w:spacing w:before="120" w:after="120"/>
              <w:jc w:val="center"/>
              <w:rPr>
                <w:sz w:val="28"/>
                <w:szCs w:val="28"/>
              </w:rPr>
            </w:pPr>
            <w:r w:rsidRPr="004516FE">
              <w:rPr>
                <w:sz w:val="28"/>
                <w:szCs w:val="28"/>
              </w:rPr>
              <w:t>10.1</w:t>
            </w:r>
          </w:p>
        </w:tc>
        <w:tc>
          <w:tcPr>
            <w:tcW w:w="2693" w:type="dxa"/>
            <w:vAlign w:val="center"/>
          </w:tcPr>
          <w:p w14:paraId="32264A9A" w14:textId="75332F35"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32/25</w:t>
            </w:r>
          </w:p>
        </w:tc>
        <w:tc>
          <w:tcPr>
            <w:tcW w:w="2977" w:type="dxa"/>
            <w:vAlign w:val="center"/>
          </w:tcPr>
          <w:p w14:paraId="278E09E4" w14:textId="4FB7BF58" w:rsidR="00E638A8" w:rsidRPr="00D56E52" w:rsidRDefault="00E638A8" w:rsidP="00E638A8">
            <w:pPr>
              <w:tabs>
                <w:tab w:val="left" w:pos="1080"/>
              </w:tabs>
              <w:spacing w:before="120" w:after="120"/>
              <w:jc w:val="center"/>
              <w:rPr>
                <w:snapToGrid w:val="0"/>
                <w:sz w:val="28"/>
                <w:szCs w:val="28"/>
              </w:rPr>
            </w:pPr>
            <w:r w:rsidRPr="00D56E52">
              <w:rPr>
                <w:sz w:val="28"/>
                <w:szCs w:val="28"/>
              </w:rPr>
              <w:t>25 ± 2</w:t>
            </w:r>
            <w:r>
              <w:rPr>
                <w:sz w:val="28"/>
                <w:szCs w:val="28"/>
              </w:rPr>
              <w:t xml:space="preserve"> </w:t>
            </w:r>
            <w:r>
              <w:rPr>
                <w:sz w:val="28"/>
                <w:szCs w:val="28"/>
              </w:rPr>
              <w:t>mm</w:t>
            </w:r>
          </w:p>
        </w:tc>
        <w:tc>
          <w:tcPr>
            <w:tcW w:w="1275" w:type="dxa"/>
            <w:vAlign w:val="center"/>
          </w:tcPr>
          <w:p w14:paraId="7F01C7BD" w14:textId="5023DF7B"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AD03A0C"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2BAFB82D" w14:textId="0B4142C2"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509633D" w14:textId="0F396195" w:rsidTr="002936BB">
        <w:trPr>
          <w:cantSplit/>
        </w:trPr>
        <w:tc>
          <w:tcPr>
            <w:tcW w:w="993" w:type="dxa"/>
            <w:vAlign w:val="center"/>
          </w:tcPr>
          <w:p w14:paraId="56E1AABC" w14:textId="5DC012E0" w:rsidR="00E638A8" w:rsidRPr="004516FE" w:rsidRDefault="00E638A8" w:rsidP="00E638A8">
            <w:pPr>
              <w:suppressAutoHyphens w:val="0"/>
              <w:spacing w:before="120" w:after="120"/>
              <w:jc w:val="center"/>
              <w:rPr>
                <w:sz w:val="28"/>
                <w:szCs w:val="28"/>
              </w:rPr>
            </w:pPr>
            <w:r w:rsidRPr="004516FE">
              <w:rPr>
                <w:sz w:val="28"/>
                <w:szCs w:val="28"/>
              </w:rPr>
              <w:t>10.2</w:t>
            </w:r>
          </w:p>
        </w:tc>
        <w:tc>
          <w:tcPr>
            <w:tcW w:w="2693" w:type="dxa"/>
            <w:vAlign w:val="center"/>
          </w:tcPr>
          <w:p w14:paraId="2A5FDC71" w14:textId="307DD701"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40/30</w:t>
            </w:r>
          </w:p>
        </w:tc>
        <w:tc>
          <w:tcPr>
            <w:tcW w:w="2977" w:type="dxa"/>
            <w:vAlign w:val="center"/>
          </w:tcPr>
          <w:p w14:paraId="0F719FBA" w14:textId="10F4563D" w:rsidR="00E638A8" w:rsidRPr="00D56E52" w:rsidRDefault="00E638A8" w:rsidP="00E638A8">
            <w:pPr>
              <w:tabs>
                <w:tab w:val="left" w:pos="1080"/>
              </w:tabs>
              <w:spacing w:before="120" w:after="120"/>
              <w:jc w:val="center"/>
              <w:rPr>
                <w:snapToGrid w:val="0"/>
                <w:sz w:val="28"/>
                <w:szCs w:val="28"/>
              </w:rPr>
            </w:pPr>
            <w:r w:rsidRPr="00D56E52">
              <w:rPr>
                <w:sz w:val="28"/>
                <w:szCs w:val="28"/>
              </w:rPr>
              <w:t>30 ± 2</w:t>
            </w:r>
            <w:r>
              <w:rPr>
                <w:sz w:val="28"/>
                <w:szCs w:val="28"/>
              </w:rPr>
              <w:t xml:space="preserve"> </w:t>
            </w:r>
            <w:r>
              <w:rPr>
                <w:sz w:val="28"/>
                <w:szCs w:val="28"/>
              </w:rPr>
              <w:t>mm</w:t>
            </w:r>
          </w:p>
        </w:tc>
        <w:tc>
          <w:tcPr>
            <w:tcW w:w="1275" w:type="dxa"/>
            <w:vAlign w:val="center"/>
          </w:tcPr>
          <w:p w14:paraId="1B54088E" w14:textId="61AAD47B"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4DF8D50"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276137D5" w14:textId="71A661E0"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638EFC5" w14:textId="57A7A608" w:rsidTr="002936BB">
        <w:trPr>
          <w:cantSplit/>
        </w:trPr>
        <w:tc>
          <w:tcPr>
            <w:tcW w:w="993" w:type="dxa"/>
            <w:vAlign w:val="center"/>
          </w:tcPr>
          <w:p w14:paraId="408F6EEF" w14:textId="2CA102DA" w:rsidR="00E638A8" w:rsidRPr="004516FE" w:rsidRDefault="00E638A8" w:rsidP="00E638A8">
            <w:pPr>
              <w:suppressAutoHyphens w:val="0"/>
              <w:spacing w:before="120" w:after="120"/>
              <w:jc w:val="center"/>
              <w:rPr>
                <w:sz w:val="28"/>
                <w:szCs w:val="28"/>
              </w:rPr>
            </w:pPr>
            <w:r w:rsidRPr="004516FE">
              <w:rPr>
                <w:sz w:val="28"/>
                <w:szCs w:val="28"/>
              </w:rPr>
              <w:t>10.3</w:t>
            </w:r>
          </w:p>
        </w:tc>
        <w:tc>
          <w:tcPr>
            <w:tcW w:w="2693" w:type="dxa"/>
            <w:vAlign w:val="center"/>
          </w:tcPr>
          <w:p w14:paraId="599FACCD" w14:textId="64CA76AF"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50/40</w:t>
            </w:r>
          </w:p>
        </w:tc>
        <w:tc>
          <w:tcPr>
            <w:tcW w:w="2977" w:type="dxa"/>
            <w:vAlign w:val="center"/>
          </w:tcPr>
          <w:p w14:paraId="072C36A4" w14:textId="0C11EE60" w:rsidR="00E638A8" w:rsidRPr="00D56E52" w:rsidRDefault="00E638A8" w:rsidP="00E638A8">
            <w:pPr>
              <w:tabs>
                <w:tab w:val="left" w:pos="1080"/>
              </w:tabs>
              <w:spacing w:before="120" w:after="120"/>
              <w:jc w:val="center"/>
              <w:rPr>
                <w:snapToGrid w:val="0"/>
                <w:sz w:val="28"/>
                <w:szCs w:val="28"/>
              </w:rPr>
            </w:pPr>
            <w:r w:rsidRPr="00D56E52">
              <w:rPr>
                <w:sz w:val="28"/>
                <w:szCs w:val="28"/>
              </w:rPr>
              <w:t>40 ± 2</w:t>
            </w:r>
            <w:r>
              <w:rPr>
                <w:sz w:val="28"/>
                <w:szCs w:val="28"/>
              </w:rPr>
              <w:t xml:space="preserve"> </w:t>
            </w:r>
            <w:r>
              <w:rPr>
                <w:sz w:val="28"/>
                <w:szCs w:val="28"/>
              </w:rPr>
              <w:t>mm</w:t>
            </w:r>
          </w:p>
        </w:tc>
        <w:tc>
          <w:tcPr>
            <w:tcW w:w="1275" w:type="dxa"/>
            <w:vAlign w:val="center"/>
          </w:tcPr>
          <w:p w14:paraId="78E4E17A" w14:textId="1705BD7F"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133C9A5"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55995337" w14:textId="524372FF"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5C55C04" w14:textId="761A4017" w:rsidTr="002936BB">
        <w:trPr>
          <w:cantSplit/>
        </w:trPr>
        <w:tc>
          <w:tcPr>
            <w:tcW w:w="993" w:type="dxa"/>
            <w:vAlign w:val="center"/>
          </w:tcPr>
          <w:p w14:paraId="0B70EA4B" w14:textId="37F7391E" w:rsidR="00E638A8" w:rsidRPr="004516FE" w:rsidRDefault="00E638A8" w:rsidP="00E638A8">
            <w:pPr>
              <w:suppressAutoHyphens w:val="0"/>
              <w:spacing w:before="120" w:after="120"/>
              <w:jc w:val="center"/>
              <w:rPr>
                <w:sz w:val="28"/>
                <w:szCs w:val="28"/>
              </w:rPr>
            </w:pPr>
            <w:r w:rsidRPr="004516FE">
              <w:rPr>
                <w:sz w:val="28"/>
                <w:szCs w:val="28"/>
              </w:rPr>
              <w:lastRenderedPageBreak/>
              <w:t>10.4</w:t>
            </w:r>
          </w:p>
        </w:tc>
        <w:tc>
          <w:tcPr>
            <w:tcW w:w="2693" w:type="dxa"/>
            <w:vAlign w:val="center"/>
          </w:tcPr>
          <w:p w14:paraId="05D8F0C7" w14:textId="6078F812"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65/50</w:t>
            </w:r>
          </w:p>
        </w:tc>
        <w:tc>
          <w:tcPr>
            <w:tcW w:w="2977" w:type="dxa"/>
            <w:vAlign w:val="center"/>
          </w:tcPr>
          <w:p w14:paraId="1A3DF3F9" w14:textId="421BE913" w:rsidR="00E638A8" w:rsidRPr="00D56E52" w:rsidRDefault="00E638A8" w:rsidP="00E638A8">
            <w:pPr>
              <w:tabs>
                <w:tab w:val="left" w:pos="1080"/>
              </w:tabs>
              <w:spacing w:before="120" w:after="120"/>
              <w:jc w:val="center"/>
              <w:rPr>
                <w:snapToGrid w:val="0"/>
                <w:sz w:val="28"/>
                <w:szCs w:val="28"/>
              </w:rPr>
            </w:pPr>
            <w:r w:rsidRPr="00D56E52">
              <w:rPr>
                <w:sz w:val="28"/>
                <w:szCs w:val="28"/>
              </w:rPr>
              <w:t>50 ± 2,5</w:t>
            </w:r>
            <w:r>
              <w:rPr>
                <w:sz w:val="28"/>
                <w:szCs w:val="28"/>
              </w:rPr>
              <w:t xml:space="preserve"> </w:t>
            </w:r>
            <w:r>
              <w:rPr>
                <w:sz w:val="28"/>
                <w:szCs w:val="28"/>
              </w:rPr>
              <w:t>mm</w:t>
            </w:r>
          </w:p>
        </w:tc>
        <w:tc>
          <w:tcPr>
            <w:tcW w:w="1275" w:type="dxa"/>
            <w:vAlign w:val="center"/>
          </w:tcPr>
          <w:p w14:paraId="5BACF4A2" w14:textId="009F93E1"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22965E1"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6819ADC3" w14:textId="04F8E028"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4AE5397" w14:textId="3C2BF1F9" w:rsidTr="002936BB">
        <w:trPr>
          <w:cantSplit/>
        </w:trPr>
        <w:tc>
          <w:tcPr>
            <w:tcW w:w="993" w:type="dxa"/>
            <w:vAlign w:val="center"/>
          </w:tcPr>
          <w:p w14:paraId="62E7A301" w14:textId="2256F829" w:rsidR="00E638A8" w:rsidRPr="004516FE" w:rsidRDefault="00E638A8" w:rsidP="00E638A8">
            <w:pPr>
              <w:suppressAutoHyphens w:val="0"/>
              <w:spacing w:before="120" w:after="120"/>
              <w:jc w:val="center"/>
              <w:rPr>
                <w:sz w:val="28"/>
                <w:szCs w:val="28"/>
              </w:rPr>
            </w:pPr>
            <w:r w:rsidRPr="004516FE">
              <w:rPr>
                <w:sz w:val="28"/>
                <w:szCs w:val="28"/>
              </w:rPr>
              <w:t>10.5</w:t>
            </w:r>
          </w:p>
        </w:tc>
        <w:tc>
          <w:tcPr>
            <w:tcW w:w="2693" w:type="dxa"/>
            <w:vAlign w:val="center"/>
          </w:tcPr>
          <w:p w14:paraId="6B6557A5" w14:textId="7AC5E18A"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85/65</w:t>
            </w:r>
          </w:p>
        </w:tc>
        <w:tc>
          <w:tcPr>
            <w:tcW w:w="2977" w:type="dxa"/>
            <w:vAlign w:val="center"/>
          </w:tcPr>
          <w:p w14:paraId="1E65DBCF" w14:textId="1DB96B63" w:rsidR="00E638A8" w:rsidRPr="00D56E52" w:rsidRDefault="00E638A8" w:rsidP="00E638A8">
            <w:pPr>
              <w:tabs>
                <w:tab w:val="left" w:pos="1080"/>
              </w:tabs>
              <w:spacing w:before="120" w:after="120"/>
              <w:jc w:val="center"/>
              <w:rPr>
                <w:snapToGrid w:val="0"/>
                <w:sz w:val="28"/>
                <w:szCs w:val="28"/>
              </w:rPr>
            </w:pPr>
            <w:r w:rsidRPr="00D56E52">
              <w:rPr>
                <w:sz w:val="28"/>
                <w:szCs w:val="28"/>
              </w:rPr>
              <w:t>65 ± 2,5</w:t>
            </w:r>
            <w:r>
              <w:rPr>
                <w:sz w:val="28"/>
                <w:szCs w:val="28"/>
              </w:rPr>
              <w:t xml:space="preserve"> </w:t>
            </w:r>
            <w:r>
              <w:rPr>
                <w:sz w:val="28"/>
                <w:szCs w:val="28"/>
              </w:rPr>
              <w:t>mm</w:t>
            </w:r>
          </w:p>
        </w:tc>
        <w:tc>
          <w:tcPr>
            <w:tcW w:w="1275" w:type="dxa"/>
            <w:vAlign w:val="center"/>
          </w:tcPr>
          <w:p w14:paraId="347E2781" w14:textId="5ABC0199"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DF0641D"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7CEEB904" w14:textId="79963037"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2051DD19" w14:textId="6D3CCD4E" w:rsidTr="002936BB">
        <w:trPr>
          <w:cantSplit/>
        </w:trPr>
        <w:tc>
          <w:tcPr>
            <w:tcW w:w="993" w:type="dxa"/>
            <w:vAlign w:val="center"/>
          </w:tcPr>
          <w:p w14:paraId="6642D1A8" w14:textId="7D7B0293" w:rsidR="00E638A8" w:rsidRPr="004516FE" w:rsidRDefault="00E638A8" w:rsidP="00E638A8">
            <w:pPr>
              <w:suppressAutoHyphens w:val="0"/>
              <w:spacing w:before="120" w:after="120"/>
              <w:jc w:val="center"/>
              <w:rPr>
                <w:sz w:val="28"/>
                <w:szCs w:val="28"/>
              </w:rPr>
            </w:pPr>
            <w:r w:rsidRPr="004516FE">
              <w:rPr>
                <w:sz w:val="28"/>
                <w:szCs w:val="28"/>
              </w:rPr>
              <w:t>10.6</w:t>
            </w:r>
          </w:p>
        </w:tc>
        <w:tc>
          <w:tcPr>
            <w:tcW w:w="2693" w:type="dxa"/>
            <w:vAlign w:val="center"/>
          </w:tcPr>
          <w:p w14:paraId="2C7207E1" w14:textId="4790E9D9"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105/80</w:t>
            </w:r>
          </w:p>
        </w:tc>
        <w:tc>
          <w:tcPr>
            <w:tcW w:w="2977" w:type="dxa"/>
            <w:vAlign w:val="center"/>
          </w:tcPr>
          <w:p w14:paraId="2E2A1AC6" w14:textId="1E249964" w:rsidR="00E638A8" w:rsidRPr="00D56E52" w:rsidRDefault="00E638A8" w:rsidP="00E638A8">
            <w:pPr>
              <w:tabs>
                <w:tab w:val="left" w:pos="1080"/>
              </w:tabs>
              <w:spacing w:before="120" w:after="120"/>
              <w:jc w:val="center"/>
              <w:rPr>
                <w:snapToGrid w:val="0"/>
                <w:sz w:val="28"/>
                <w:szCs w:val="28"/>
              </w:rPr>
            </w:pPr>
            <w:r w:rsidRPr="00D56E52">
              <w:rPr>
                <w:sz w:val="28"/>
                <w:szCs w:val="28"/>
              </w:rPr>
              <w:t>80 ± 3,5</w:t>
            </w:r>
            <w:r>
              <w:rPr>
                <w:sz w:val="28"/>
                <w:szCs w:val="28"/>
              </w:rPr>
              <w:t xml:space="preserve"> </w:t>
            </w:r>
            <w:r>
              <w:rPr>
                <w:sz w:val="28"/>
                <w:szCs w:val="28"/>
              </w:rPr>
              <w:t>mm</w:t>
            </w:r>
          </w:p>
        </w:tc>
        <w:tc>
          <w:tcPr>
            <w:tcW w:w="1275" w:type="dxa"/>
            <w:vAlign w:val="center"/>
          </w:tcPr>
          <w:p w14:paraId="2DC3B43D" w14:textId="11C4A292"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B4EE202"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509D171B" w14:textId="3F9D86CB"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30C1B36C" w14:textId="358C44B2" w:rsidTr="002936BB">
        <w:trPr>
          <w:cantSplit/>
        </w:trPr>
        <w:tc>
          <w:tcPr>
            <w:tcW w:w="993" w:type="dxa"/>
            <w:vAlign w:val="center"/>
          </w:tcPr>
          <w:p w14:paraId="6AC071AC" w14:textId="731EBEC1" w:rsidR="00E638A8" w:rsidRPr="004516FE" w:rsidRDefault="00E638A8" w:rsidP="00E638A8">
            <w:pPr>
              <w:suppressAutoHyphens w:val="0"/>
              <w:spacing w:before="120" w:after="120"/>
              <w:jc w:val="center"/>
              <w:rPr>
                <w:sz w:val="28"/>
                <w:szCs w:val="28"/>
              </w:rPr>
            </w:pPr>
            <w:r w:rsidRPr="004516FE">
              <w:rPr>
                <w:sz w:val="28"/>
                <w:szCs w:val="28"/>
              </w:rPr>
              <w:t>10.7</w:t>
            </w:r>
          </w:p>
        </w:tc>
        <w:tc>
          <w:tcPr>
            <w:tcW w:w="2693" w:type="dxa"/>
            <w:vAlign w:val="center"/>
          </w:tcPr>
          <w:p w14:paraId="73D5C9DE" w14:textId="05971025"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110/90</w:t>
            </w:r>
          </w:p>
        </w:tc>
        <w:tc>
          <w:tcPr>
            <w:tcW w:w="2977" w:type="dxa"/>
            <w:vAlign w:val="center"/>
          </w:tcPr>
          <w:p w14:paraId="18488276" w14:textId="6AC23804" w:rsidR="00E638A8" w:rsidRPr="00D56E52" w:rsidRDefault="00E638A8" w:rsidP="00E638A8">
            <w:pPr>
              <w:tabs>
                <w:tab w:val="left" w:pos="1080"/>
              </w:tabs>
              <w:spacing w:before="120" w:after="120"/>
              <w:jc w:val="center"/>
              <w:rPr>
                <w:snapToGrid w:val="0"/>
                <w:sz w:val="28"/>
                <w:szCs w:val="28"/>
              </w:rPr>
            </w:pPr>
            <w:r w:rsidRPr="00D56E52">
              <w:rPr>
                <w:sz w:val="28"/>
                <w:szCs w:val="28"/>
              </w:rPr>
              <w:t>90 ± 3,5</w:t>
            </w:r>
            <w:r>
              <w:rPr>
                <w:sz w:val="28"/>
                <w:szCs w:val="28"/>
              </w:rPr>
              <w:t xml:space="preserve"> </w:t>
            </w:r>
            <w:r>
              <w:rPr>
                <w:sz w:val="28"/>
                <w:szCs w:val="28"/>
              </w:rPr>
              <w:t>mm</w:t>
            </w:r>
          </w:p>
        </w:tc>
        <w:tc>
          <w:tcPr>
            <w:tcW w:w="1275" w:type="dxa"/>
            <w:vAlign w:val="center"/>
          </w:tcPr>
          <w:p w14:paraId="6AD4BC7B" w14:textId="1948E5BA"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58F1958"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61342AFE" w14:textId="1CA1CB17"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DC9100C" w14:textId="2962334F" w:rsidTr="002936BB">
        <w:trPr>
          <w:cantSplit/>
        </w:trPr>
        <w:tc>
          <w:tcPr>
            <w:tcW w:w="993" w:type="dxa"/>
            <w:vAlign w:val="center"/>
          </w:tcPr>
          <w:p w14:paraId="0E17795C" w14:textId="7D88EDF7" w:rsidR="00E638A8" w:rsidRPr="004516FE" w:rsidRDefault="00E638A8" w:rsidP="00E638A8">
            <w:pPr>
              <w:suppressAutoHyphens w:val="0"/>
              <w:spacing w:before="120" w:after="120"/>
              <w:jc w:val="center"/>
              <w:rPr>
                <w:sz w:val="28"/>
                <w:szCs w:val="28"/>
              </w:rPr>
            </w:pPr>
            <w:r w:rsidRPr="004516FE">
              <w:rPr>
                <w:sz w:val="28"/>
                <w:szCs w:val="28"/>
              </w:rPr>
              <w:t>10.8</w:t>
            </w:r>
          </w:p>
        </w:tc>
        <w:tc>
          <w:tcPr>
            <w:tcW w:w="2693" w:type="dxa"/>
            <w:vAlign w:val="center"/>
          </w:tcPr>
          <w:p w14:paraId="359775F2" w14:textId="2D05DF71"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130/100</w:t>
            </w:r>
          </w:p>
        </w:tc>
        <w:tc>
          <w:tcPr>
            <w:tcW w:w="2977" w:type="dxa"/>
            <w:vAlign w:val="center"/>
          </w:tcPr>
          <w:p w14:paraId="74481E8D" w14:textId="71DC091D" w:rsidR="00E638A8" w:rsidRPr="00D56E52" w:rsidRDefault="00E638A8" w:rsidP="00E638A8">
            <w:pPr>
              <w:tabs>
                <w:tab w:val="left" w:pos="1080"/>
              </w:tabs>
              <w:spacing w:before="120" w:after="120"/>
              <w:jc w:val="center"/>
              <w:rPr>
                <w:snapToGrid w:val="0"/>
                <w:sz w:val="28"/>
                <w:szCs w:val="28"/>
              </w:rPr>
            </w:pPr>
            <w:r w:rsidRPr="00D56E52">
              <w:rPr>
                <w:sz w:val="28"/>
                <w:szCs w:val="28"/>
              </w:rPr>
              <w:t>100 ± 4</w:t>
            </w:r>
            <w:r>
              <w:rPr>
                <w:sz w:val="28"/>
                <w:szCs w:val="28"/>
              </w:rPr>
              <w:t xml:space="preserve"> </w:t>
            </w:r>
            <w:r>
              <w:rPr>
                <w:sz w:val="28"/>
                <w:szCs w:val="28"/>
              </w:rPr>
              <w:t>mm</w:t>
            </w:r>
          </w:p>
        </w:tc>
        <w:tc>
          <w:tcPr>
            <w:tcW w:w="1275" w:type="dxa"/>
            <w:vAlign w:val="center"/>
          </w:tcPr>
          <w:p w14:paraId="537C6B51" w14:textId="05F905E1"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6A20C99"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375719CB" w14:textId="3D633805"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02C7EAB" w14:textId="23854E26" w:rsidTr="002936BB">
        <w:trPr>
          <w:cantSplit/>
        </w:trPr>
        <w:tc>
          <w:tcPr>
            <w:tcW w:w="993" w:type="dxa"/>
            <w:vAlign w:val="center"/>
          </w:tcPr>
          <w:p w14:paraId="6E9948B5" w14:textId="091E26AD" w:rsidR="00E638A8" w:rsidRPr="004516FE" w:rsidRDefault="00E638A8" w:rsidP="00E638A8">
            <w:pPr>
              <w:suppressAutoHyphens w:val="0"/>
              <w:spacing w:before="120" w:after="120"/>
              <w:jc w:val="center"/>
              <w:rPr>
                <w:sz w:val="28"/>
                <w:szCs w:val="28"/>
              </w:rPr>
            </w:pPr>
            <w:r w:rsidRPr="004516FE">
              <w:rPr>
                <w:sz w:val="28"/>
                <w:szCs w:val="28"/>
              </w:rPr>
              <w:t>10.9</w:t>
            </w:r>
          </w:p>
        </w:tc>
        <w:tc>
          <w:tcPr>
            <w:tcW w:w="2693" w:type="dxa"/>
            <w:vAlign w:val="center"/>
          </w:tcPr>
          <w:p w14:paraId="09872A37" w14:textId="344C535C"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160/125</w:t>
            </w:r>
          </w:p>
        </w:tc>
        <w:tc>
          <w:tcPr>
            <w:tcW w:w="2977" w:type="dxa"/>
            <w:vAlign w:val="center"/>
          </w:tcPr>
          <w:p w14:paraId="26CA7663" w14:textId="12027804" w:rsidR="00E638A8" w:rsidRPr="00D56E52" w:rsidRDefault="00E638A8" w:rsidP="00E638A8">
            <w:pPr>
              <w:tabs>
                <w:tab w:val="left" w:pos="1080"/>
              </w:tabs>
              <w:spacing w:before="120" w:after="120"/>
              <w:jc w:val="center"/>
              <w:rPr>
                <w:snapToGrid w:val="0"/>
                <w:sz w:val="28"/>
                <w:szCs w:val="28"/>
              </w:rPr>
            </w:pPr>
            <w:r w:rsidRPr="00D56E52">
              <w:rPr>
                <w:sz w:val="28"/>
                <w:szCs w:val="28"/>
              </w:rPr>
              <w:t>125 ± 4</w:t>
            </w:r>
            <w:r>
              <w:rPr>
                <w:sz w:val="28"/>
                <w:szCs w:val="28"/>
              </w:rPr>
              <w:t xml:space="preserve"> </w:t>
            </w:r>
            <w:r>
              <w:rPr>
                <w:sz w:val="28"/>
                <w:szCs w:val="28"/>
              </w:rPr>
              <w:t>mm</w:t>
            </w:r>
          </w:p>
        </w:tc>
        <w:tc>
          <w:tcPr>
            <w:tcW w:w="1275" w:type="dxa"/>
            <w:vAlign w:val="center"/>
          </w:tcPr>
          <w:p w14:paraId="63F7FEED" w14:textId="2268E2E6"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AD8F2D3"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4C13D3A2" w14:textId="2CD5452F"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9F55C8D" w14:textId="2FAAC0CC" w:rsidTr="002936BB">
        <w:trPr>
          <w:cantSplit/>
        </w:trPr>
        <w:tc>
          <w:tcPr>
            <w:tcW w:w="993" w:type="dxa"/>
            <w:vAlign w:val="center"/>
          </w:tcPr>
          <w:p w14:paraId="57CFEC27" w14:textId="64BE7DC2" w:rsidR="00E638A8" w:rsidRPr="004516FE" w:rsidRDefault="00E638A8" w:rsidP="00E638A8">
            <w:pPr>
              <w:suppressAutoHyphens w:val="0"/>
              <w:spacing w:before="120" w:after="120"/>
              <w:jc w:val="center"/>
              <w:rPr>
                <w:sz w:val="28"/>
                <w:szCs w:val="28"/>
              </w:rPr>
            </w:pPr>
            <w:r w:rsidRPr="004516FE">
              <w:rPr>
                <w:sz w:val="28"/>
                <w:szCs w:val="28"/>
              </w:rPr>
              <w:t>10.10</w:t>
            </w:r>
          </w:p>
        </w:tc>
        <w:tc>
          <w:tcPr>
            <w:tcW w:w="2693" w:type="dxa"/>
            <w:vAlign w:val="center"/>
          </w:tcPr>
          <w:p w14:paraId="5EA36637" w14:textId="7DB1D74F"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195/150</w:t>
            </w:r>
          </w:p>
        </w:tc>
        <w:tc>
          <w:tcPr>
            <w:tcW w:w="2977" w:type="dxa"/>
            <w:vAlign w:val="center"/>
          </w:tcPr>
          <w:p w14:paraId="1D4061D1" w14:textId="66B5B18E" w:rsidR="00E638A8" w:rsidRPr="00D56E52" w:rsidRDefault="00E638A8" w:rsidP="00E638A8">
            <w:pPr>
              <w:tabs>
                <w:tab w:val="left" w:pos="1080"/>
              </w:tabs>
              <w:spacing w:before="120" w:after="120"/>
              <w:jc w:val="center"/>
              <w:rPr>
                <w:snapToGrid w:val="0"/>
                <w:sz w:val="28"/>
                <w:szCs w:val="28"/>
              </w:rPr>
            </w:pPr>
            <w:r w:rsidRPr="00D56E52">
              <w:rPr>
                <w:sz w:val="28"/>
                <w:szCs w:val="28"/>
              </w:rPr>
              <w:t>150 ± 4</w:t>
            </w:r>
            <w:r>
              <w:rPr>
                <w:sz w:val="28"/>
                <w:szCs w:val="28"/>
              </w:rPr>
              <w:t xml:space="preserve"> </w:t>
            </w:r>
            <w:r>
              <w:rPr>
                <w:sz w:val="28"/>
                <w:szCs w:val="28"/>
              </w:rPr>
              <w:t>mm</w:t>
            </w:r>
          </w:p>
        </w:tc>
        <w:tc>
          <w:tcPr>
            <w:tcW w:w="1275" w:type="dxa"/>
            <w:vAlign w:val="center"/>
          </w:tcPr>
          <w:p w14:paraId="440B8EF9" w14:textId="0CCBD553"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4E400E2A"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44B32EDF" w14:textId="02C37BF1"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67D35A6" w14:textId="2919F5E8" w:rsidTr="002936BB">
        <w:trPr>
          <w:cantSplit/>
        </w:trPr>
        <w:tc>
          <w:tcPr>
            <w:tcW w:w="993" w:type="dxa"/>
            <w:vAlign w:val="center"/>
          </w:tcPr>
          <w:p w14:paraId="6F01D957" w14:textId="7AEB5D2E" w:rsidR="00E638A8" w:rsidRPr="004516FE" w:rsidRDefault="00E638A8" w:rsidP="00E638A8">
            <w:pPr>
              <w:suppressAutoHyphens w:val="0"/>
              <w:spacing w:before="120" w:after="120"/>
              <w:jc w:val="center"/>
              <w:rPr>
                <w:sz w:val="28"/>
                <w:szCs w:val="28"/>
              </w:rPr>
            </w:pPr>
            <w:r w:rsidRPr="004516FE">
              <w:rPr>
                <w:sz w:val="28"/>
                <w:szCs w:val="28"/>
              </w:rPr>
              <w:t>10.11</w:t>
            </w:r>
          </w:p>
        </w:tc>
        <w:tc>
          <w:tcPr>
            <w:tcW w:w="2693" w:type="dxa"/>
            <w:vAlign w:val="center"/>
          </w:tcPr>
          <w:p w14:paraId="34FBD48B" w14:textId="75A07807"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230/175</w:t>
            </w:r>
          </w:p>
        </w:tc>
        <w:tc>
          <w:tcPr>
            <w:tcW w:w="2977" w:type="dxa"/>
            <w:vAlign w:val="center"/>
          </w:tcPr>
          <w:p w14:paraId="26DD6520" w14:textId="5FB83204" w:rsidR="00E638A8" w:rsidRPr="00D56E52" w:rsidRDefault="00E638A8" w:rsidP="00E638A8">
            <w:pPr>
              <w:tabs>
                <w:tab w:val="left" w:pos="1080"/>
              </w:tabs>
              <w:spacing w:before="120" w:after="120"/>
              <w:jc w:val="center"/>
              <w:rPr>
                <w:snapToGrid w:val="0"/>
                <w:sz w:val="28"/>
                <w:szCs w:val="28"/>
              </w:rPr>
            </w:pPr>
            <w:r w:rsidRPr="00D56E52">
              <w:rPr>
                <w:sz w:val="28"/>
                <w:szCs w:val="28"/>
              </w:rPr>
              <w:t>175 ± 4</w:t>
            </w:r>
            <w:r>
              <w:rPr>
                <w:sz w:val="28"/>
                <w:szCs w:val="28"/>
              </w:rPr>
              <w:t xml:space="preserve"> </w:t>
            </w:r>
            <w:r>
              <w:rPr>
                <w:sz w:val="28"/>
                <w:szCs w:val="28"/>
              </w:rPr>
              <w:t>mm</w:t>
            </w:r>
          </w:p>
        </w:tc>
        <w:tc>
          <w:tcPr>
            <w:tcW w:w="1275" w:type="dxa"/>
            <w:vAlign w:val="center"/>
          </w:tcPr>
          <w:p w14:paraId="57A95BEF" w14:textId="2076752A"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761854C2"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63FB9767" w14:textId="7B7990F7"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2394322" w14:textId="45EC2741" w:rsidTr="002936BB">
        <w:trPr>
          <w:cantSplit/>
        </w:trPr>
        <w:tc>
          <w:tcPr>
            <w:tcW w:w="993" w:type="dxa"/>
            <w:vAlign w:val="center"/>
          </w:tcPr>
          <w:p w14:paraId="28BB8293" w14:textId="3262A885" w:rsidR="00E638A8" w:rsidRPr="004516FE" w:rsidRDefault="00E638A8" w:rsidP="00E638A8">
            <w:pPr>
              <w:suppressAutoHyphens w:val="0"/>
              <w:spacing w:before="120" w:after="120"/>
              <w:jc w:val="center"/>
              <w:rPr>
                <w:sz w:val="28"/>
                <w:szCs w:val="28"/>
              </w:rPr>
            </w:pPr>
            <w:r w:rsidRPr="004516FE">
              <w:rPr>
                <w:sz w:val="28"/>
                <w:szCs w:val="28"/>
              </w:rPr>
              <w:t>10.12</w:t>
            </w:r>
          </w:p>
        </w:tc>
        <w:tc>
          <w:tcPr>
            <w:tcW w:w="2693" w:type="dxa"/>
            <w:vAlign w:val="center"/>
          </w:tcPr>
          <w:p w14:paraId="3C8D0357" w14:textId="77B96EED" w:rsidR="00E638A8" w:rsidRPr="00D56E52" w:rsidRDefault="00E638A8" w:rsidP="00E638A8">
            <w:pPr>
              <w:tabs>
                <w:tab w:val="left" w:pos="1440"/>
                <w:tab w:val="left" w:pos="6237"/>
              </w:tabs>
              <w:spacing w:before="120" w:after="120"/>
              <w:rPr>
                <w:sz w:val="28"/>
                <w:szCs w:val="28"/>
              </w:rPr>
            </w:pPr>
            <w:r w:rsidRPr="00D56E52">
              <w:rPr>
                <w:sz w:val="28"/>
                <w:szCs w:val="28"/>
                <w:lang w:val="fr-FR"/>
              </w:rPr>
              <w:t>Ống xoắn HDPE Ø 260/200</w:t>
            </w:r>
          </w:p>
        </w:tc>
        <w:tc>
          <w:tcPr>
            <w:tcW w:w="2977" w:type="dxa"/>
            <w:vAlign w:val="center"/>
          </w:tcPr>
          <w:p w14:paraId="2D3FC36F" w14:textId="6447CD5E" w:rsidR="00E638A8" w:rsidRPr="00D56E52" w:rsidRDefault="00E638A8" w:rsidP="00E638A8">
            <w:pPr>
              <w:tabs>
                <w:tab w:val="left" w:pos="1080"/>
              </w:tabs>
              <w:spacing w:before="120" w:after="120"/>
              <w:jc w:val="center"/>
              <w:rPr>
                <w:snapToGrid w:val="0"/>
                <w:sz w:val="28"/>
                <w:szCs w:val="28"/>
              </w:rPr>
            </w:pPr>
            <w:r w:rsidRPr="00D56E52">
              <w:rPr>
                <w:sz w:val="28"/>
                <w:szCs w:val="28"/>
              </w:rPr>
              <w:t>200 ± 5</w:t>
            </w:r>
            <w:r>
              <w:rPr>
                <w:sz w:val="28"/>
                <w:szCs w:val="28"/>
              </w:rPr>
              <w:t xml:space="preserve"> </w:t>
            </w:r>
            <w:r>
              <w:rPr>
                <w:sz w:val="28"/>
                <w:szCs w:val="28"/>
              </w:rPr>
              <w:t>mm</w:t>
            </w:r>
          </w:p>
        </w:tc>
        <w:tc>
          <w:tcPr>
            <w:tcW w:w="1275" w:type="dxa"/>
            <w:vAlign w:val="center"/>
          </w:tcPr>
          <w:p w14:paraId="75D5C4D3" w14:textId="01BB5A3B" w:rsidR="00E638A8" w:rsidRPr="00D56E52"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2678C7A" w14:textId="77777777" w:rsidR="00E638A8" w:rsidRPr="00D56E52" w:rsidRDefault="00E638A8" w:rsidP="00E638A8">
            <w:pPr>
              <w:tabs>
                <w:tab w:val="left" w:pos="1080"/>
              </w:tabs>
              <w:spacing w:before="120" w:after="120"/>
              <w:jc w:val="center"/>
              <w:rPr>
                <w:sz w:val="28"/>
                <w:szCs w:val="28"/>
              </w:rPr>
            </w:pPr>
          </w:p>
        </w:tc>
        <w:tc>
          <w:tcPr>
            <w:tcW w:w="1559" w:type="dxa"/>
            <w:vAlign w:val="center"/>
          </w:tcPr>
          <w:p w14:paraId="0FAAC47B" w14:textId="0B813EB6" w:rsidR="00E638A8" w:rsidRPr="00D56E52"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19B17C0" w14:textId="25404A53" w:rsidTr="00E638A8">
        <w:trPr>
          <w:cantSplit/>
          <w:trHeight w:val="368"/>
        </w:trPr>
        <w:tc>
          <w:tcPr>
            <w:tcW w:w="993" w:type="dxa"/>
            <w:vAlign w:val="center"/>
          </w:tcPr>
          <w:p w14:paraId="6A099C5E" w14:textId="03845F25"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0DC0C174" w14:textId="7E1C19B9" w:rsidR="00E638A8" w:rsidRPr="004516FE" w:rsidRDefault="00E638A8" w:rsidP="00E638A8">
            <w:pPr>
              <w:tabs>
                <w:tab w:val="left" w:pos="1440"/>
                <w:tab w:val="left" w:pos="6237"/>
              </w:tabs>
              <w:spacing w:before="120" w:after="120"/>
              <w:rPr>
                <w:sz w:val="28"/>
                <w:szCs w:val="28"/>
              </w:rPr>
            </w:pPr>
            <w:r w:rsidRPr="004516FE">
              <w:rPr>
                <w:sz w:val="28"/>
                <w:szCs w:val="28"/>
              </w:rPr>
              <w:t>Bề dày trung bình thành ống</w:t>
            </w:r>
          </w:p>
        </w:tc>
        <w:tc>
          <w:tcPr>
            <w:tcW w:w="2977" w:type="dxa"/>
            <w:vAlign w:val="center"/>
          </w:tcPr>
          <w:p w14:paraId="736194EC" w14:textId="77777777" w:rsidR="00E638A8" w:rsidRPr="004516FE" w:rsidRDefault="00E638A8" w:rsidP="00E638A8">
            <w:pPr>
              <w:tabs>
                <w:tab w:val="left" w:pos="1080"/>
              </w:tabs>
              <w:spacing w:before="120" w:after="120"/>
              <w:jc w:val="center"/>
              <w:rPr>
                <w:sz w:val="28"/>
                <w:szCs w:val="28"/>
              </w:rPr>
            </w:pPr>
          </w:p>
        </w:tc>
        <w:tc>
          <w:tcPr>
            <w:tcW w:w="1275" w:type="dxa"/>
          </w:tcPr>
          <w:p w14:paraId="2A51051A" w14:textId="77777777" w:rsidR="00E638A8" w:rsidRPr="004516FE" w:rsidRDefault="00E638A8" w:rsidP="00E638A8">
            <w:pPr>
              <w:tabs>
                <w:tab w:val="left" w:pos="1080"/>
              </w:tabs>
              <w:spacing w:before="120" w:after="120"/>
              <w:jc w:val="center"/>
              <w:rPr>
                <w:sz w:val="28"/>
                <w:szCs w:val="28"/>
              </w:rPr>
            </w:pPr>
          </w:p>
        </w:tc>
        <w:tc>
          <w:tcPr>
            <w:tcW w:w="993" w:type="dxa"/>
          </w:tcPr>
          <w:p w14:paraId="697411FA" w14:textId="77777777" w:rsidR="00E638A8" w:rsidRPr="004516FE" w:rsidRDefault="00E638A8" w:rsidP="00E638A8">
            <w:pPr>
              <w:tabs>
                <w:tab w:val="left" w:pos="1080"/>
              </w:tabs>
              <w:spacing w:before="120" w:after="120"/>
              <w:jc w:val="center"/>
              <w:rPr>
                <w:sz w:val="28"/>
                <w:szCs w:val="28"/>
              </w:rPr>
            </w:pPr>
          </w:p>
        </w:tc>
        <w:tc>
          <w:tcPr>
            <w:tcW w:w="1559" w:type="dxa"/>
          </w:tcPr>
          <w:p w14:paraId="2E700900" w14:textId="77777777" w:rsidR="00E638A8" w:rsidRPr="004516FE" w:rsidRDefault="00E638A8" w:rsidP="00E638A8">
            <w:pPr>
              <w:tabs>
                <w:tab w:val="left" w:pos="1080"/>
              </w:tabs>
              <w:spacing w:before="120" w:after="120"/>
              <w:jc w:val="center"/>
              <w:rPr>
                <w:sz w:val="28"/>
                <w:szCs w:val="28"/>
              </w:rPr>
            </w:pPr>
          </w:p>
        </w:tc>
      </w:tr>
      <w:tr w:rsidR="00E638A8" w:rsidRPr="004516FE" w14:paraId="406935A2" w14:textId="1B161D58" w:rsidTr="00ED3DB9">
        <w:trPr>
          <w:cantSplit/>
          <w:trHeight w:val="368"/>
        </w:trPr>
        <w:tc>
          <w:tcPr>
            <w:tcW w:w="993" w:type="dxa"/>
            <w:vAlign w:val="center"/>
          </w:tcPr>
          <w:p w14:paraId="35EAD786" w14:textId="1F015B12"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w:t>
            </w:r>
          </w:p>
        </w:tc>
        <w:tc>
          <w:tcPr>
            <w:tcW w:w="2693" w:type="dxa"/>
            <w:vAlign w:val="center"/>
          </w:tcPr>
          <w:p w14:paraId="0D5B010E" w14:textId="50481829"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32/25</w:t>
            </w:r>
          </w:p>
        </w:tc>
        <w:tc>
          <w:tcPr>
            <w:tcW w:w="2977" w:type="dxa"/>
            <w:vAlign w:val="center"/>
          </w:tcPr>
          <w:p w14:paraId="103445DF" w14:textId="28E5F8C7" w:rsidR="00E638A8" w:rsidRPr="00C06017" w:rsidRDefault="00E638A8" w:rsidP="00E638A8">
            <w:pPr>
              <w:tabs>
                <w:tab w:val="left" w:pos="1080"/>
              </w:tabs>
              <w:spacing w:before="120" w:after="120"/>
              <w:jc w:val="center"/>
              <w:rPr>
                <w:sz w:val="28"/>
                <w:szCs w:val="28"/>
              </w:rPr>
            </w:pPr>
            <w:r w:rsidRPr="00C06017">
              <w:rPr>
                <w:sz w:val="28"/>
                <w:szCs w:val="28"/>
              </w:rPr>
              <w:t>≥ 1,5</w:t>
            </w:r>
            <w:r>
              <w:rPr>
                <w:sz w:val="28"/>
                <w:szCs w:val="28"/>
              </w:rPr>
              <w:t xml:space="preserve"> </w:t>
            </w:r>
            <w:r>
              <w:rPr>
                <w:sz w:val="28"/>
                <w:szCs w:val="28"/>
              </w:rPr>
              <w:t>mm</w:t>
            </w:r>
          </w:p>
        </w:tc>
        <w:tc>
          <w:tcPr>
            <w:tcW w:w="1275" w:type="dxa"/>
            <w:vAlign w:val="center"/>
          </w:tcPr>
          <w:p w14:paraId="31763676" w14:textId="1CFDCAC4"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203D6A9"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3A70725D" w14:textId="4F587C65"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309FB3A0" w14:textId="06E038DF" w:rsidTr="00ED3DB9">
        <w:trPr>
          <w:cantSplit/>
          <w:trHeight w:val="368"/>
        </w:trPr>
        <w:tc>
          <w:tcPr>
            <w:tcW w:w="993" w:type="dxa"/>
            <w:vAlign w:val="center"/>
          </w:tcPr>
          <w:p w14:paraId="49E0701D" w14:textId="791C88B0"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.2</w:t>
            </w:r>
          </w:p>
        </w:tc>
        <w:tc>
          <w:tcPr>
            <w:tcW w:w="2693" w:type="dxa"/>
            <w:vAlign w:val="center"/>
          </w:tcPr>
          <w:p w14:paraId="4239E0F3" w14:textId="7244023B"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40/30</w:t>
            </w:r>
          </w:p>
        </w:tc>
        <w:tc>
          <w:tcPr>
            <w:tcW w:w="2977" w:type="dxa"/>
            <w:vAlign w:val="center"/>
          </w:tcPr>
          <w:p w14:paraId="27CE4E54" w14:textId="387DA3A8" w:rsidR="00E638A8" w:rsidRPr="00C06017" w:rsidRDefault="00E638A8" w:rsidP="00E638A8">
            <w:pPr>
              <w:tabs>
                <w:tab w:val="left" w:pos="1080"/>
              </w:tabs>
              <w:spacing w:before="120" w:after="120"/>
              <w:jc w:val="center"/>
              <w:rPr>
                <w:sz w:val="28"/>
                <w:szCs w:val="28"/>
              </w:rPr>
            </w:pPr>
            <w:r w:rsidRPr="00C06017">
              <w:rPr>
                <w:sz w:val="28"/>
                <w:szCs w:val="28"/>
              </w:rPr>
              <w:t>≥ 1,5</w:t>
            </w:r>
            <w:r>
              <w:rPr>
                <w:sz w:val="28"/>
                <w:szCs w:val="28"/>
              </w:rPr>
              <w:t xml:space="preserve"> </w:t>
            </w:r>
            <w:r>
              <w:rPr>
                <w:sz w:val="28"/>
                <w:szCs w:val="28"/>
              </w:rPr>
              <w:t>mm</w:t>
            </w:r>
          </w:p>
        </w:tc>
        <w:tc>
          <w:tcPr>
            <w:tcW w:w="1275" w:type="dxa"/>
            <w:vAlign w:val="center"/>
          </w:tcPr>
          <w:p w14:paraId="606EC9D6" w14:textId="10A91B91"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4056C9A"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62F289BE" w14:textId="42933A3B"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2144C81F" w14:textId="0D9B29D9" w:rsidTr="00ED3DB9">
        <w:trPr>
          <w:cantSplit/>
          <w:trHeight w:val="368"/>
        </w:trPr>
        <w:tc>
          <w:tcPr>
            <w:tcW w:w="993" w:type="dxa"/>
            <w:vAlign w:val="center"/>
          </w:tcPr>
          <w:p w14:paraId="1F3B557B" w14:textId="6DDF7C4F"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.3</w:t>
            </w:r>
          </w:p>
        </w:tc>
        <w:tc>
          <w:tcPr>
            <w:tcW w:w="2693" w:type="dxa"/>
            <w:vAlign w:val="center"/>
          </w:tcPr>
          <w:p w14:paraId="53CD81AB" w14:textId="214007C3" w:rsidR="00E638A8" w:rsidRPr="00C06017" w:rsidRDefault="00E638A8" w:rsidP="00E638A8">
            <w:pPr>
              <w:tabs>
                <w:tab w:val="left" w:pos="1289"/>
              </w:tabs>
              <w:spacing w:before="120" w:after="120"/>
              <w:rPr>
                <w:sz w:val="28"/>
                <w:szCs w:val="28"/>
              </w:rPr>
            </w:pPr>
            <w:r w:rsidRPr="00C06017">
              <w:rPr>
                <w:sz w:val="28"/>
                <w:szCs w:val="28"/>
                <w:lang w:val="fr-FR"/>
              </w:rPr>
              <w:t>Ống xoắn HDPE Ø 50/40</w:t>
            </w:r>
          </w:p>
        </w:tc>
        <w:tc>
          <w:tcPr>
            <w:tcW w:w="2977" w:type="dxa"/>
            <w:vAlign w:val="center"/>
          </w:tcPr>
          <w:p w14:paraId="7254260D" w14:textId="574B7542" w:rsidR="00E638A8" w:rsidRPr="00C06017" w:rsidRDefault="00E638A8" w:rsidP="00E638A8">
            <w:pPr>
              <w:tabs>
                <w:tab w:val="left" w:pos="1080"/>
              </w:tabs>
              <w:spacing w:before="120" w:after="120"/>
              <w:jc w:val="center"/>
              <w:rPr>
                <w:sz w:val="28"/>
                <w:szCs w:val="28"/>
              </w:rPr>
            </w:pPr>
            <w:r w:rsidRPr="00C06017">
              <w:rPr>
                <w:sz w:val="28"/>
                <w:szCs w:val="28"/>
              </w:rPr>
              <w:t>≥ 1,5</w:t>
            </w:r>
            <w:r>
              <w:rPr>
                <w:sz w:val="28"/>
                <w:szCs w:val="28"/>
              </w:rPr>
              <w:t xml:space="preserve"> </w:t>
            </w:r>
            <w:r>
              <w:rPr>
                <w:sz w:val="28"/>
                <w:szCs w:val="28"/>
              </w:rPr>
              <w:t>mm</w:t>
            </w:r>
          </w:p>
        </w:tc>
        <w:tc>
          <w:tcPr>
            <w:tcW w:w="1275" w:type="dxa"/>
            <w:vAlign w:val="center"/>
          </w:tcPr>
          <w:p w14:paraId="1DF802DB" w14:textId="252DB7E3"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97DB487"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14A12BEC" w14:textId="65F439C2"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B2D4B12" w14:textId="061EB828" w:rsidTr="00ED3DB9">
        <w:trPr>
          <w:cantSplit/>
          <w:trHeight w:val="368"/>
        </w:trPr>
        <w:tc>
          <w:tcPr>
            <w:tcW w:w="993" w:type="dxa"/>
            <w:vAlign w:val="center"/>
          </w:tcPr>
          <w:p w14:paraId="7A22C663" w14:textId="680C401C"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.4</w:t>
            </w:r>
          </w:p>
        </w:tc>
        <w:tc>
          <w:tcPr>
            <w:tcW w:w="2693" w:type="dxa"/>
            <w:vAlign w:val="center"/>
          </w:tcPr>
          <w:p w14:paraId="2321CD4F" w14:textId="1A60C29B"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65/50</w:t>
            </w:r>
          </w:p>
        </w:tc>
        <w:tc>
          <w:tcPr>
            <w:tcW w:w="2977" w:type="dxa"/>
            <w:vAlign w:val="center"/>
          </w:tcPr>
          <w:p w14:paraId="19D1A82B" w14:textId="5F1972B5" w:rsidR="00E638A8" w:rsidRPr="00C06017" w:rsidRDefault="00E638A8" w:rsidP="00E638A8">
            <w:pPr>
              <w:tabs>
                <w:tab w:val="left" w:pos="1080"/>
              </w:tabs>
              <w:spacing w:before="120" w:after="120"/>
              <w:jc w:val="center"/>
              <w:rPr>
                <w:sz w:val="28"/>
                <w:szCs w:val="28"/>
              </w:rPr>
            </w:pPr>
            <w:r w:rsidRPr="00C06017">
              <w:rPr>
                <w:sz w:val="28"/>
                <w:szCs w:val="28"/>
              </w:rPr>
              <w:t>≥ 1,7</w:t>
            </w:r>
            <w:r>
              <w:rPr>
                <w:sz w:val="28"/>
                <w:szCs w:val="28"/>
              </w:rPr>
              <w:t xml:space="preserve"> </w:t>
            </w:r>
            <w:r>
              <w:rPr>
                <w:sz w:val="28"/>
                <w:szCs w:val="28"/>
              </w:rPr>
              <w:t>mm</w:t>
            </w:r>
          </w:p>
        </w:tc>
        <w:tc>
          <w:tcPr>
            <w:tcW w:w="1275" w:type="dxa"/>
            <w:vAlign w:val="center"/>
          </w:tcPr>
          <w:p w14:paraId="5E4C2E20" w14:textId="6558AD74"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3CE3C639"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638B8B94" w14:textId="16031D26"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5595453" w14:textId="7B769DAE" w:rsidTr="00ED3DB9">
        <w:trPr>
          <w:cantSplit/>
          <w:trHeight w:val="368"/>
        </w:trPr>
        <w:tc>
          <w:tcPr>
            <w:tcW w:w="993" w:type="dxa"/>
            <w:vAlign w:val="center"/>
          </w:tcPr>
          <w:p w14:paraId="592FB4EA" w14:textId="7A45C2D0" w:rsidR="00E638A8" w:rsidRPr="004516FE" w:rsidRDefault="00E638A8" w:rsidP="00E638A8">
            <w:pPr>
              <w:suppressAutoHyphens w:val="0"/>
              <w:spacing w:before="120" w:after="120"/>
              <w:ind w:left="41"/>
              <w:jc w:val="center"/>
              <w:rPr>
                <w:sz w:val="28"/>
                <w:szCs w:val="28"/>
              </w:rPr>
            </w:pPr>
            <w:r w:rsidRPr="004516FE">
              <w:rPr>
                <w:sz w:val="28"/>
                <w:szCs w:val="28"/>
              </w:rPr>
              <w:lastRenderedPageBreak/>
              <w:t>1</w:t>
            </w:r>
            <w:r>
              <w:rPr>
                <w:sz w:val="28"/>
                <w:szCs w:val="28"/>
              </w:rPr>
              <w:t>1</w:t>
            </w:r>
            <w:r w:rsidRPr="004516FE">
              <w:rPr>
                <w:sz w:val="28"/>
                <w:szCs w:val="28"/>
              </w:rPr>
              <w:t>.5</w:t>
            </w:r>
          </w:p>
        </w:tc>
        <w:tc>
          <w:tcPr>
            <w:tcW w:w="2693" w:type="dxa"/>
            <w:vAlign w:val="center"/>
          </w:tcPr>
          <w:p w14:paraId="163C513F" w14:textId="749A2C47"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85/65</w:t>
            </w:r>
          </w:p>
        </w:tc>
        <w:tc>
          <w:tcPr>
            <w:tcW w:w="2977" w:type="dxa"/>
            <w:vAlign w:val="center"/>
          </w:tcPr>
          <w:p w14:paraId="2B18E6C1" w14:textId="699E3192" w:rsidR="00E638A8" w:rsidRPr="00C06017" w:rsidRDefault="00E638A8" w:rsidP="00E638A8">
            <w:pPr>
              <w:tabs>
                <w:tab w:val="left" w:pos="1080"/>
              </w:tabs>
              <w:spacing w:before="120" w:after="120"/>
              <w:jc w:val="center"/>
              <w:rPr>
                <w:sz w:val="28"/>
                <w:szCs w:val="28"/>
              </w:rPr>
            </w:pPr>
            <w:r w:rsidRPr="00C06017">
              <w:rPr>
                <w:sz w:val="28"/>
                <w:szCs w:val="28"/>
              </w:rPr>
              <w:t>≥ 2,0</w:t>
            </w:r>
            <w:r>
              <w:rPr>
                <w:sz w:val="28"/>
                <w:szCs w:val="28"/>
              </w:rPr>
              <w:t xml:space="preserve"> </w:t>
            </w:r>
            <w:r>
              <w:rPr>
                <w:sz w:val="28"/>
                <w:szCs w:val="28"/>
              </w:rPr>
              <w:t>mm</w:t>
            </w:r>
          </w:p>
        </w:tc>
        <w:tc>
          <w:tcPr>
            <w:tcW w:w="1275" w:type="dxa"/>
            <w:vAlign w:val="center"/>
          </w:tcPr>
          <w:p w14:paraId="2C0790A8" w14:textId="108204C3"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4F08EA72"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108C1227" w14:textId="66FD6B07"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8FD7E72" w14:textId="68A1120C" w:rsidTr="00ED3DB9">
        <w:trPr>
          <w:cantSplit/>
          <w:trHeight w:val="368"/>
        </w:trPr>
        <w:tc>
          <w:tcPr>
            <w:tcW w:w="993" w:type="dxa"/>
            <w:vAlign w:val="center"/>
          </w:tcPr>
          <w:p w14:paraId="53B5DAC9" w14:textId="44E820C9"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.6</w:t>
            </w:r>
          </w:p>
        </w:tc>
        <w:tc>
          <w:tcPr>
            <w:tcW w:w="2693" w:type="dxa"/>
            <w:vAlign w:val="center"/>
          </w:tcPr>
          <w:p w14:paraId="02972CE3" w14:textId="2FF78DCE"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105/80</w:t>
            </w:r>
          </w:p>
        </w:tc>
        <w:tc>
          <w:tcPr>
            <w:tcW w:w="2977" w:type="dxa"/>
            <w:vAlign w:val="center"/>
          </w:tcPr>
          <w:p w14:paraId="60BACAA8" w14:textId="6702BACD" w:rsidR="00E638A8" w:rsidRPr="00C06017" w:rsidRDefault="00E638A8" w:rsidP="00E638A8">
            <w:pPr>
              <w:tabs>
                <w:tab w:val="left" w:pos="1080"/>
              </w:tabs>
              <w:spacing w:before="120" w:after="120"/>
              <w:jc w:val="center"/>
              <w:rPr>
                <w:sz w:val="28"/>
                <w:szCs w:val="28"/>
              </w:rPr>
            </w:pPr>
            <w:r w:rsidRPr="00C06017">
              <w:rPr>
                <w:sz w:val="28"/>
                <w:szCs w:val="28"/>
              </w:rPr>
              <w:t>≥ 2,0</w:t>
            </w:r>
            <w:r>
              <w:rPr>
                <w:sz w:val="28"/>
                <w:szCs w:val="28"/>
              </w:rPr>
              <w:t xml:space="preserve"> </w:t>
            </w:r>
            <w:r>
              <w:rPr>
                <w:sz w:val="28"/>
                <w:szCs w:val="28"/>
              </w:rPr>
              <w:t>mm</w:t>
            </w:r>
          </w:p>
        </w:tc>
        <w:tc>
          <w:tcPr>
            <w:tcW w:w="1275" w:type="dxa"/>
            <w:vAlign w:val="center"/>
          </w:tcPr>
          <w:p w14:paraId="346D3752" w14:textId="22FFE29B"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23FF91C"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063E32D3" w14:textId="4DA51FD6"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DA96C49" w14:textId="1B3081AD" w:rsidTr="00ED3DB9">
        <w:trPr>
          <w:cantSplit/>
          <w:trHeight w:val="368"/>
        </w:trPr>
        <w:tc>
          <w:tcPr>
            <w:tcW w:w="993" w:type="dxa"/>
            <w:vAlign w:val="center"/>
          </w:tcPr>
          <w:p w14:paraId="061B8B27" w14:textId="3289B7F8"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.7</w:t>
            </w:r>
          </w:p>
        </w:tc>
        <w:tc>
          <w:tcPr>
            <w:tcW w:w="2693" w:type="dxa"/>
            <w:vAlign w:val="center"/>
          </w:tcPr>
          <w:p w14:paraId="69B611D6" w14:textId="340C63E2"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110/90</w:t>
            </w:r>
          </w:p>
        </w:tc>
        <w:tc>
          <w:tcPr>
            <w:tcW w:w="2977" w:type="dxa"/>
            <w:vAlign w:val="center"/>
          </w:tcPr>
          <w:p w14:paraId="40216EEE" w14:textId="2030B325" w:rsidR="00E638A8" w:rsidRPr="00C06017" w:rsidRDefault="00E638A8" w:rsidP="00E638A8">
            <w:pPr>
              <w:tabs>
                <w:tab w:val="left" w:pos="1080"/>
              </w:tabs>
              <w:spacing w:before="120" w:after="120"/>
              <w:jc w:val="center"/>
              <w:rPr>
                <w:sz w:val="28"/>
                <w:szCs w:val="28"/>
              </w:rPr>
            </w:pPr>
            <w:r w:rsidRPr="00C06017">
              <w:rPr>
                <w:sz w:val="28"/>
                <w:szCs w:val="28"/>
              </w:rPr>
              <w:t>≥ 2,0</w:t>
            </w:r>
            <w:r>
              <w:rPr>
                <w:sz w:val="28"/>
                <w:szCs w:val="28"/>
              </w:rPr>
              <w:t xml:space="preserve"> </w:t>
            </w:r>
            <w:r>
              <w:rPr>
                <w:sz w:val="28"/>
                <w:szCs w:val="28"/>
              </w:rPr>
              <w:t>mm</w:t>
            </w:r>
          </w:p>
        </w:tc>
        <w:tc>
          <w:tcPr>
            <w:tcW w:w="1275" w:type="dxa"/>
            <w:vAlign w:val="center"/>
          </w:tcPr>
          <w:p w14:paraId="03F34B3B" w14:textId="52C3322D"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CC2F105"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2EEB8617" w14:textId="2568D598"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2BEA419" w14:textId="1C83FBB2" w:rsidTr="00ED3DB9">
        <w:trPr>
          <w:cantSplit/>
          <w:trHeight w:val="368"/>
        </w:trPr>
        <w:tc>
          <w:tcPr>
            <w:tcW w:w="993" w:type="dxa"/>
            <w:vAlign w:val="center"/>
          </w:tcPr>
          <w:p w14:paraId="72762344" w14:textId="4993E4D1"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.8</w:t>
            </w:r>
          </w:p>
        </w:tc>
        <w:tc>
          <w:tcPr>
            <w:tcW w:w="2693" w:type="dxa"/>
            <w:vAlign w:val="center"/>
          </w:tcPr>
          <w:p w14:paraId="3933E49C" w14:textId="7DF6E1F9"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130/100</w:t>
            </w:r>
          </w:p>
        </w:tc>
        <w:tc>
          <w:tcPr>
            <w:tcW w:w="2977" w:type="dxa"/>
            <w:vAlign w:val="center"/>
          </w:tcPr>
          <w:p w14:paraId="2BCC96B7" w14:textId="700E7B85" w:rsidR="00E638A8" w:rsidRPr="00C06017" w:rsidRDefault="00E638A8" w:rsidP="00E638A8">
            <w:pPr>
              <w:tabs>
                <w:tab w:val="left" w:pos="1080"/>
              </w:tabs>
              <w:spacing w:before="120" w:after="120"/>
              <w:jc w:val="center"/>
              <w:rPr>
                <w:sz w:val="28"/>
                <w:szCs w:val="28"/>
              </w:rPr>
            </w:pPr>
            <w:r w:rsidRPr="00C06017">
              <w:rPr>
                <w:sz w:val="28"/>
                <w:szCs w:val="28"/>
              </w:rPr>
              <w:t>≥ 2,2</w:t>
            </w:r>
            <w:r>
              <w:rPr>
                <w:sz w:val="28"/>
                <w:szCs w:val="28"/>
              </w:rPr>
              <w:t xml:space="preserve"> </w:t>
            </w:r>
            <w:r>
              <w:rPr>
                <w:sz w:val="28"/>
                <w:szCs w:val="28"/>
              </w:rPr>
              <w:t>mm</w:t>
            </w:r>
          </w:p>
        </w:tc>
        <w:tc>
          <w:tcPr>
            <w:tcW w:w="1275" w:type="dxa"/>
            <w:vAlign w:val="center"/>
          </w:tcPr>
          <w:p w14:paraId="534DF105" w14:textId="41D6FB9D"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79A20BC"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0E5B9F41" w14:textId="6F7F963E"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52847996" w14:textId="6BF92DF1" w:rsidTr="00ED3DB9">
        <w:trPr>
          <w:cantSplit/>
          <w:trHeight w:val="368"/>
        </w:trPr>
        <w:tc>
          <w:tcPr>
            <w:tcW w:w="993" w:type="dxa"/>
            <w:vAlign w:val="center"/>
          </w:tcPr>
          <w:p w14:paraId="7EB78115" w14:textId="1BFDD1DD"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.9</w:t>
            </w:r>
          </w:p>
        </w:tc>
        <w:tc>
          <w:tcPr>
            <w:tcW w:w="2693" w:type="dxa"/>
            <w:vAlign w:val="center"/>
          </w:tcPr>
          <w:p w14:paraId="60DFF63E" w14:textId="6ABA66D6"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160/125</w:t>
            </w:r>
          </w:p>
        </w:tc>
        <w:tc>
          <w:tcPr>
            <w:tcW w:w="2977" w:type="dxa"/>
            <w:vAlign w:val="center"/>
          </w:tcPr>
          <w:p w14:paraId="2F86695A" w14:textId="4882211E" w:rsidR="00E638A8" w:rsidRPr="00C06017" w:rsidRDefault="00E638A8" w:rsidP="00E638A8">
            <w:pPr>
              <w:tabs>
                <w:tab w:val="left" w:pos="1080"/>
              </w:tabs>
              <w:spacing w:before="120" w:after="120"/>
              <w:jc w:val="center"/>
              <w:rPr>
                <w:sz w:val="28"/>
                <w:szCs w:val="28"/>
              </w:rPr>
            </w:pPr>
            <w:r w:rsidRPr="00C06017">
              <w:rPr>
                <w:sz w:val="28"/>
                <w:szCs w:val="28"/>
              </w:rPr>
              <w:t>≥ 2,4</w:t>
            </w:r>
            <w:r>
              <w:rPr>
                <w:sz w:val="28"/>
                <w:szCs w:val="28"/>
              </w:rPr>
              <w:t xml:space="preserve"> </w:t>
            </w:r>
            <w:r>
              <w:rPr>
                <w:sz w:val="28"/>
                <w:szCs w:val="28"/>
              </w:rPr>
              <w:t>mm</w:t>
            </w:r>
          </w:p>
        </w:tc>
        <w:tc>
          <w:tcPr>
            <w:tcW w:w="1275" w:type="dxa"/>
            <w:vAlign w:val="center"/>
          </w:tcPr>
          <w:p w14:paraId="3886AEB3" w14:textId="0CB3AB0F"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E6CC1D3"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516472A2" w14:textId="63B60C87"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075CF53" w14:textId="158E82E7" w:rsidTr="00ED3DB9">
        <w:trPr>
          <w:cantSplit/>
          <w:trHeight w:val="368"/>
        </w:trPr>
        <w:tc>
          <w:tcPr>
            <w:tcW w:w="993" w:type="dxa"/>
            <w:vAlign w:val="center"/>
          </w:tcPr>
          <w:p w14:paraId="61F671F6" w14:textId="18A6BFC2"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.10</w:t>
            </w:r>
          </w:p>
        </w:tc>
        <w:tc>
          <w:tcPr>
            <w:tcW w:w="2693" w:type="dxa"/>
            <w:vAlign w:val="center"/>
          </w:tcPr>
          <w:p w14:paraId="467EC6AE" w14:textId="30D3062E"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195/150</w:t>
            </w:r>
          </w:p>
        </w:tc>
        <w:tc>
          <w:tcPr>
            <w:tcW w:w="2977" w:type="dxa"/>
            <w:vAlign w:val="center"/>
          </w:tcPr>
          <w:p w14:paraId="69D661E0" w14:textId="23EF3B3F" w:rsidR="00E638A8" w:rsidRPr="00C06017" w:rsidRDefault="00E638A8" w:rsidP="00E638A8">
            <w:pPr>
              <w:tabs>
                <w:tab w:val="left" w:pos="1080"/>
              </w:tabs>
              <w:spacing w:before="120" w:after="120"/>
              <w:jc w:val="center"/>
              <w:rPr>
                <w:sz w:val="28"/>
                <w:szCs w:val="28"/>
              </w:rPr>
            </w:pPr>
            <w:r w:rsidRPr="00C06017">
              <w:rPr>
                <w:sz w:val="28"/>
                <w:szCs w:val="28"/>
              </w:rPr>
              <w:t>≥ 2,8</w:t>
            </w:r>
            <w:r>
              <w:rPr>
                <w:sz w:val="28"/>
                <w:szCs w:val="28"/>
              </w:rPr>
              <w:t xml:space="preserve"> </w:t>
            </w:r>
            <w:r>
              <w:rPr>
                <w:sz w:val="28"/>
                <w:szCs w:val="28"/>
              </w:rPr>
              <w:t>mm</w:t>
            </w:r>
          </w:p>
        </w:tc>
        <w:tc>
          <w:tcPr>
            <w:tcW w:w="1275" w:type="dxa"/>
            <w:vAlign w:val="center"/>
          </w:tcPr>
          <w:p w14:paraId="7EBBABA9" w14:textId="5A0B8C14"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4DA4FABA"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1740876D" w14:textId="0809D0D5"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69EA68D" w14:textId="21981A38" w:rsidTr="00ED3DB9">
        <w:trPr>
          <w:cantSplit/>
          <w:trHeight w:val="368"/>
        </w:trPr>
        <w:tc>
          <w:tcPr>
            <w:tcW w:w="993" w:type="dxa"/>
            <w:vAlign w:val="center"/>
          </w:tcPr>
          <w:p w14:paraId="1DF5297A" w14:textId="265F49B9"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.11</w:t>
            </w:r>
          </w:p>
        </w:tc>
        <w:tc>
          <w:tcPr>
            <w:tcW w:w="2693" w:type="dxa"/>
            <w:vAlign w:val="center"/>
          </w:tcPr>
          <w:p w14:paraId="6144FB05" w14:textId="09130716"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230/175</w:t>
            </w:r>
          </w:p>
        </w:tc>
        <w:tc>
          <w:tcPr>
            <w:tcW w:w="2977" w:type="dxa"/>
            <w:vAlign w:val="center"/>
          </w:tcPr>
          <w:p w14:paraId="07586EC8" w14:textId="1963001C" w:rsidR="00E638A8" w:rsidRPr="00C06017" w:rsidRDefault="00E638A8" w:rsidP="00E638A8">
            <w:pPr>
              <w:tabs>
                <w:tab w:val="left" w:pos="1080"/>
              </w:tabs>
              <w:spacing w:before="120" w:after="120"/>
              <w:jc w:val="center"/>
              <w:rPr>
                <w:sz w:val="28"/>
                <w:szCs w:val="28"/>
              </w:rPr>
            </w:pPr>
            <w:r w:rsidRPr="00C06017">
              <w:rPr>
                <w:sz w:val="28"/>
                <w:szCs w:val="28"/>
              </w:rPr>
              <w:t>≥ 3,5</w:t>
            </w:r>
            <w:r>
              <w:rPr>
                <w:sz w:val="28"/>
                <w:szCs w:val="28"/>
              </w:rPr>
              <w:t xml:space="preserve"> </w:t>
            </w:r>
            <w:r>
              <w:rPr>
                <w:sz w:val="28"/>
                <w:szCs w:val="28"/>
              </w:rPr>
              <w:t>mm</w:t>
            </w:r>
          </w:p>
        </w:tc>
        <w:tc>
          <w:tcPr>
            <w:tcW w:w="1275" w:type="dxa"/>
            <w:vAlign w:val="center"/>
          </w:tcPr>
          <w:p w14:paraId="4CAC614F" w14:textId="7B9D2EA0"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4C3BDB0B"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6332A3F8" w14:textId="5812B99E"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BE47EDA" w14:textId="28C941D4" w:rsidTr="00ED3DB9">
        <w:trPr>
          <w:cantSplit/>
          <w:trHeight w:val="368"/>
        </w:trPr>
        <w:tc>
          <w:tcPr>
            <w:tcW w:w="993" w:type="dxa"/>
            <w:vAlign w:val="center"/>
          </w:tcPr>
          <w:p w14:paraId="3E7B988C" w14:textId="6EDA9B76" w:rsidR="00E638A8" w:rsidRPr="004516FE" w:rsidRDefault="00E638A8" w:rsidP="00E638A8">
            <w:pPr>
              <w:suppressAutoHyphens w:val="0"/>
              <w:spacing w:before="120" w:after="120"/>
              <w:ind w:left="41"/>
              <w:jc w:val="center"/>
              <w:rPr>
                <w:sz w:val="28"/>
                <w:szCs w:val="28"/>
              </w:rPr>
            </w:pPr>
            <w:r w:rsidRPr="004516FE">
              <w:rPr>
                <w:sz w:val="28"/>
                <w:szCs w:val="28"/>
              </w:rPr>
              <w:t>1</w:t>
            </w:r>
            <w:r>
              <w:rPr>
                <w:sz w:val="28"/>
                <w:szCs w:val="28"/>
              </w:rPr>
              <w:t>1</w:t>
            </w:r>
            <w:r w:rsidRPr="004516FE">
              <w:rPr>
                <w:sz w:val="28"/>
                <w:szCs w:val="28"/>
              </w:rPr>
              <w:t>.12</w:t>
            </w:r>
          </w:p>
        </w:tc>
        <w:tc>
          <w:tcPr>
            <w:tcW w:w="2693" w:type="dxa"/>
            <w:vAlign w:val="center"/>
          </w:tcPr>
          <w:p w14:paraId="2698110C" w14:textId="58DCF466" w:rsidR="00E638A8" w:rsidRPr="00C06017" w:rsidRDefault="00E638A8" w:rsidP="00E638A8">
            <w:pPr>
              <w:tabs>
                <w:tab w:val="left" w:pos="1440"/>
                <w:tab w:val="left" w:pos="6237"/>
              </w:tabs>
              <w:spacing w:before="120" w:after="120"/>
              <w:rPr>
                <w:sz w:val="28"/>
                <w:szCs w:val="28"/>
              </w:rPr>
            </w:pPr>
            <w:r w:rsidRPr="00C06017">
              <w:rPr>
                <w:sz w:val="28"/>
                <w:szCs w:val="28"/>
                <w:lang w:val="fr-FR"/>
              </w:rPr>
              <w:t>Ống xoắn HDPE Ø 260/200</w:t>
            </w:r>
          </w:p>
        </w:tc>
        <w:tc>
          <w:tcPr>
            <w:tcW w:w="2977" w:type="dxa"/>
            <w:vAlign w:val="center"/>
          </w:tcPr>
          <w:p w14:paraId="5917AA13" w14:textId="7AB983AD" w:rsidR="00E638A8" w:rsidRPr="00C06017" w:rsidRDefault="00E638A8" w:rsidP="00E638A8">
            <w:pPr>
              <w:tabs>
                <w:tab w:val="left" w:pos="1080"/>
              </w:tabs>
              <w:spacing w:before="120" w:after="120"/>
              <w:jc w:val="center"/>
              <w:rPr>
                <w:sz w:val="28"/>
                <w:szCs w:val="28"/>
              </w:rPr>
            </w:pPr>
            <w:r w:rsidRPr="00C06017">
              <w:rPr>
                <w:sz w:val="28"/>
                <w:szCs w:val="28"/>
              </w:rPr>
              <w:t>≥ 4,0</w:t>
            </w:r>
            <w:r>
              <w:rPr>
                <w:sz w:val="28"/>
                <w:szCs w:val="28"/>
              </w:rPr>
              <w:t xml:space="preserve"> </w:t>
            </w:r>
            <w:r>
              <w:rPr>
                <w:sz w:val="28"/>
                <w:szCs w:val="28"/>
              </w:rPr>
              <w:t>mm</w:t>
            </w:r>
          </w:p>
        </w:tc>
        <w:tc>
          <w:tcPr>
            <w:tcW w:w="1275" w:type="dxa"/>
            <w:vAlign w:val="center"/>
          </w:tcPr>
          <w:p w14:paraId="761CE283" w14:textId="6167C839" w:rsidR="00E638A8" w:rsidRPr="00C0601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5D9865A" w14:textId="77777777" w:rsidR="00E638A8" w:rsidRPr="00C06017" w:rsidRDefault="00E638A8" w:rsidP="00E638A8">
            <w:pPr>
              <w:tabs>
                <w:tab w:val="left" w:pos="1080"/>
              </w:tabs>
              <w:spacing w:before="120" w:after="120"/>
              <w:jc w:val="center"/>
              <w:rPr>
                <w:sz w:val="28"/>
                <w:szCs w:val="28"/>
              </w:rPr>
            </w:pPr>
          </w:p>
        </w:tc>
        <w:tc>
          <w:tcPr>
            <w:tcW w:w="1559" w:type="dxa"/>
            <w:vAlign w:val="center"/>
          </w:tcPr>
          <w:p w14:paraId="4BEF2899" w14:textId="65792D23" w:rsidR="00E638A8" w:rsidRPr="00C0601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9194DD5" w14:textId="30F55378" w:rsidTr="00E638A8">
        <w:trPr>
          <w:cantSplit/>
          <w:trHeight w:val="368"/>
        </w:trPr>
        <w:tc>
          <w:tcPr>
            <w:tcW w:w="993" w:type="dxa"/>
            <w:vAlign w:val="center"/>
          </w:tcPr>
          <w:p w14:paraId="604CB63F" w14:textId="77777777" w:rsidR="00E638A8" w:rsidRPr="004516FE"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79F87709" w14:textId="486BEC43" w:rsidR="00E638A8" w:rsidRPr="00E067A7" w:rsidRDefault="00E638A8" w:rsidP="00E638A8">
            <w:pPr>
              <w:tabs>
                <w:tab w:val="left" w:pos="1440"/>
                <w:tab w:val="left" w:pos="6237"/>
              </w:tabs>
              <w:spacing w:before="120" w:after="120"/>
              <w:rPr>
                <w:sz w:val="28"/>
                <w:szCs w:val="28"/>
                <w:lang w:val="fr-FR"/>
              </w:rPr>
            </w:pPr>
            <w:r w:rsidRPr="00E067A7">
              <w:rPr>
                <w:snapToGrid w:val="0"/>
                <w:color w:val="000000"/>
                <w:sz w:val="28"/>
                <w:szCs w:val="28"/>
              </w:rPr>
              <w:t>Bước xoắn</w:t>
            </w:r>
          </w:p>
        </w:tc>
        <w:tc>
          <w:tcPr>
            <w:tcW w:w="2977" w:type="dxa"/>
            <w:vAlign w:val="center"/>
          </w:tcPr>
          <w:p w14:paraId="0A7F1A1C" w14:textId="77777777" w:rsidR="00E638A8" w:rsidRPr="00E067A7" w:rsidRDefault="00E638A8" w:rsidP="00E638A8">
            <w:pPr>
              <w:tabs>
                <w:tab w:val="left" w:pos="1080"/>
              </w:tabs>
              <w:spacing w:before="120" w:after="120"/>
              <w:jc w:val="center"/>
              <w:rPr>
                <w:sz w:val="28"/>
                <w:szCs w:val="28"/>
              </w:rPr>
            </w:pPr>
          </w:p>
        </w:tc>
        <w:tc>
          <w:tcPr>
            <w:tcW w:w="1275" w:type="dxa"/>
          </w:tcPr>
          <w:p w14:paraId="79F7BD90" w14:textId="77777777" w:rsidR="00E638A8" w:rsidRPr="00E067A7" w:rsidRDefault="00E638A8" w:rsidP="00E638A8">
            <w:pPr>
              <w:tabs>
                <w:tab w:val="left" w:pos="1080"/>
              </w:tabs>
              <w:spacing w:before="120" w:after="120"/>
              <w:jc w:val="center"/>
              <w:rPr>
                <w:sz w:val="28"/>
                <w:szCs w:val="28"/>
              </w:rPr>
            </w:pPr>
          </w:p>
        </w:tc>
        <w:tc>
          <w:tcPr>
            <w:tcW w:w="993" w:type="dxa"/>
          </w:tcPr>
          <w:p w14:paraId="7EE26180" w14:textId="77777777" w:rsidR="00E638A8" w:rsidRPr="00E067A7" w:rsidRDefault="00E638A8" w:rsidP="00E638A8">
            <w:pPr>
              <w:tabs>
                <w:tab w:val="left" w:pos="1080"/>
              </w:tabs>
              <w:spacing w:before="120" w:after="120"/>
              <w:jc w:val="center"/>
              <w:rPr>
                <w:sz w:val="28"/>
                <w:szCs w:val="28"/>
              </w:rPr>
            </w:pPr>
          </w:p>
        </w:tc>
        <w:tc>
          <w:tcPr>
            <w:tcW w:w="1559" w:type="dxa"/>
          </w:tcPr>
          <w:p w14:paraId="4E8FECEC" w14:textId="77777777" w:rsidR="00E638A8" w:rsidRPr="00E067A7" w:rsidRDefault="00E638A8" w:rsidP="00E638A8">
            <w:pPr>
              <w:tabs>
                <w:tab w:val="left" w:pos="1080"/>
              </w:tabs>
              <w:spacing w:before="120" w:after="120"/>
              <w:jc w:val="center"/>
              <w:rPr>
                <w:sz w:val="28"/>
                <w:szCs w:val="28"/>
              </w:rPr>
            </w:pPr>
          </w:p>
        </w:tc>
      </w:tr>
      <w:tr w:rsidR="00E638A8" w:rsidRPr="004516FE" w14:paraId="53155CFE" w14:textId="0280FAC5" w:rsidTr="00676701">
        <w:trPr>
          <w:cantSplit/>
          <w:trHeight w:val="368"/>
        </w:trPr>
        <w:tc>
          <w:tcPr>
            <w:tcW w:w="993" w:type="dxa"/>
          </w:tcPr>
          <w:p w14:paraId="220687A7" w14:textId="0CB4EE56" w:rsidR="00E638A8" w:rsidRPr="00E067A7" w:rsidRDefault="00E638A8" w:rsidP="00E638A8">
            <w:pPr>
              <w:suppressAutoHyphens w:val="0"/>
              <w:spacing w:before="120" w:after="120"/>
              <w:ind w:left="41"/>
              <w:jc w:val="center"/>
              <w:rPr>
                <w:sz w:val="28"/>
                <w:szCs w:val="28"/>
              </w:rPr>
            </w:pPr>
            <w:r w:rsidRPr="00E067A7">
              <w:rPr>
                <w:sz w:val="28"/>
                <w:szCs w:val="28"/>
              </w:rPr>
              <w:t>12.1</w:t>
            </w:r>
          </w:p>
        </w:tc>
        <w:tc>
          <w:tcPr>
            <w:tcW w:w="2693" w:type="dxa"/>
            <w:vAlign w:val="center"/>
          </w:tcPr>
          <w:p w14:paraId="6F8EDCAB" w14:textId="6F53A80B"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32/25</w:t>
            </w:r>
          </w:p>
        </w:tc>
        <w:tc>
          <w:tcPr>
            <w:tcW w:w="2977" w:type="dxa"/>
            <w:vAlign w:val="center"/>
          </w:tcPr>
          <w:p w14:paraId="66728997" w14:textId="0C9696B2" w:rsidR="00E638A8" w:rsidRPr="00E067A7" w:rsidRDefault="00E638A8" w:rsidP="00E638A8">
            <w:pPr>
              <w:tabs>
                <w:tab w:val="left" w:pos="1080"/>
              </w:tabs>
              <w:spacing w:before="120" w:after="120"/>
              <w:jc w:val="center"/>
              <w:rPr>
                <w:sz w:val="28"/>
                <w:szCs w:val="28"/>
              </w:rPr>
            </w:pPr>
            <w:r>
              <w:rPr>
                <w:sz w:val="28"/>
                <w:szCs w:val="28"/>
              </w:rPr>
              <w:t>08</w:t>
            </w:r>
            <w:r w:rsidRPr="00E067A7">
              <w:rPr>
                <w:sz w:val="28"/>
                <w:szCs w:val="28"/>
              </w:rPr>
              <w:t xml:space="preserve"> ± 0,5</w:t>
            </w:r>
          </w:p>
        </w:tc>
        <w:tc>
          <w:tcPr>
            <w:tcW w:w="1275" w:type="dxa"/>
            <w:vAlign w:val="center"/>
          </w:tcPr>
          <w:p w14:paraId="41F78DD7" w14:textId="4C8F12EA" w:rsidR="00E638A8"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BF3B68D" w14:textId="77777777" w:rsidR="00E638A8" w:rsidRDefault="00E638A8" w:rsidP="00E638A8">
            <w:pPr>
              <w:tabs>
                <w:tab w:val="left" w:pos="1080"/>
              </w:tabs>
              <w:spacing w:before="120" w:after="120"/>
              <w:jc w:val="center"/>
              <w:rPr>
                <w:sz w:val="28"/>
                <w:szCs w:val="28"/>
              </w:rPr>
            </w:pPr>
          </w:p>
        </w:tc>
        <w:tc>
          <w:tcPr>
            <w:tcW w:w="1559" w:type="dxa"/>
            <w:vAlign w:val="center"/>
          </w:tcPr>
          <w:p w14:paraId="292113A9" w14:textId="27D5851C" w:rsidR="00E638A8"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81AB3FC" w14:textId="74FC07CB" w:rsidTr="002C0592">
        <w:trPr>
          <w:cantSplit/>
          <w:trHeight w:val="368"/>
        </w:trPr>
        <w:tc>
          <w:tcPr>
            <w:tcW w:w="993" w:type="dxa"/>
          </w:tcPr>
          <w:p w14:paraId="5B8EB969" w14:textId="1428182F" w:rsidR="00E638A8" w:rsidRPr="00E067A7" w:rsidRDefault="00E638A8" w:rsidP="00E638A8">
            <w:pPr>
              <w:suppressAutoHyphens w:val="0"/>
              <w:spacing w:before="120" w:after="120"/>
              <w:ind w:left="41"/>
              <w:jc w:val="center"/>
              <w:rPr>
                <w:sz w:val="28"/>
                <w:szCs w:val="28"/>
              </w:rPr>
            </w:pPr>
            <w:r w:rsidRPr="00E067A7">
              <w:rPr>
                <w:sz w:val="28"/>
                <w:szCs w:val="28"/>
              </w:rPr>
              <w:t>12.2</w:t>
            </w:r>
          </w:p>
        </w:tc>
        <w:tc>
          <w:tcPr>
            <w:tcW w:w="2693" w:type="dxa"/>
            <w:vAlign w:val="center"/>
          </w:tcPr>
          <w:p w14:paraId="0D6BE909" w14:textId="7762A8CD"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40/30</w:t>
            </w:r>
          </w:p>
        </w:tc>
        <w:tc>
          <w:tcPr>
            <w:tcW w:w="2977" w:type="dxa"/>
            <w:vAlign w:val="center"/>
          </w:tcPr>
          <w:p w14:paraId="0EA2D6E4" w14:textId="1EF2B597" w:rsidR="00E638A8" w:rsidRPr="00E067A7" w:rsidRDefault="00E638A8" w:rsidP="00E638A8">
            <w:pPr>
              <w:tabs>
                <w:tab w:val="left" w:pos="1080"/>
              </w:tabs>
              <w:spacing w:before="120" w:after="120"/>
              <w:jc w:val="center"/>
              <w:rPr>
                <w:sz w:val="28"/>
                <w:szCs w:val="28"/>
              </w:rPr>
            </w:pPr>
            <w:r w:rsidRPr="00E067A7">
              <w:rPr>
                <w:sz w:val="28"/>
                <w:szCs w:val="28"/>
              </w:rPr>
              <w:t>10 ± 0,5</w:t>
            </w:r>
          </w:p>
        </w:tc>
        <w:tc>
          <w:tcPr>
            <w:tcW w:w="1275" w:type="dxa"/>
            <w:vAlign w:val="center"/>
          </w:tcPr>
          <w:p w14:paraId="6D420F70" w14:textId="62F53498"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6E274C8A"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03C3FFF2" w14:textId="73EFA2F4"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27A2A912" w14:textId="113E8A82" w:rsidTr="002C0592">
        <w:trPr>
          <w:cantSplit/>
          <w:trHeight w:val="368"/>
        </w:trPr>
        <w:tc>
          <w:tcPr>
            <w:tcW w:w="993" w:type="dxa"/>
          </w:tcPr>
          <w:p w14:paraId="06E0F4D6" w14:textId="61348CBA" w:rsidR="00E638A8" w:rsidRPr="00E067A7" w:rsidRDefault="00E638A8" w:rsidP="00E638A8">
            <w:pPr>
              <w:suppressAutoHyphens w:val="0"/>
              <w:spacing w:before="120" w:after="120"/>
              <w:ind w:left="41"/>
              <w:jc w:val="center"/>
              <w:rPr>
                <w:sz w:val="28"/>
                <w:szCs w:val="28"/>
              </w:rPr>
            </w:pPr>
            <w:r w:rsidRPr="00E067A7">
              <w:rPr>
                <w:sz w:val="28"/>
                <w:szCs w:val="28"/>
              </w:rPr>
              <w:t>12.3</w:t>
            </w:r>
          </w:p>
        </w:tc>
        <w:tc>
          <w:tcPr>
            <w:tcW w:w="2693" w:type="dxa"/>
            <w:vAlign w:val="center"/>
          </w:tcPr>
          <w:p w14:paraId="7F1D74E7" w14:textId="602D11BC"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50/40</w:t>
            </w:r>
          </w:p>
        </w:tc>
        <w:tc>
          <w:tcPr>
            <w:tcW w:w="2977" w:type="dxa"/>
            <w:vAlign w:val="center"/>
          </w:tcPr>
          <w:p w14:paraId="264B08F0" w14:textId="3C0E35C2" w:rsidR="00E638A8" w:rsidRPr="00E067A7" w:rsidRDefault="00E638A8" w:rsidP="00E638A8">
            <w:pPr>
              <w:tabs>
                <w:tab w:val="left" w:pos="1080"/>
              </w:tabs>
              <w:spacing w:before="120" w:after="120"/>
              <w:jc w:val="center"/>
              <w:rPr>
                <w:sz w:val="28"/>
                <w:szCs w:val="28"/>
              </w:rPr>
            </w:pPr>
            <w:r w:rsidRPr="00E067A7">
              <w:rPr>
                <w:sz w:val="28"/>
                <w:szCs w:val="28"/>
              </w:rPr>
              <w:t>13 ± 0,8</w:t>
            </w:r>
          </w:p>
        </w:tc>
        <w:tc>
          <w:tcPr>
            <w:tcW w:w="1275" w:type="dxa"/>
            <w:vAlign w:val="center"/>
          </w:tcPr>
          <w:p w14:paraId="1B267F1B" w14:textId="4B4B4E85"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6FE9AFF"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27545B6B" w14:textId="2310231A"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D94AD50" w14:textId="6A43E891" w:rsidTr="002C0592">
        <w:trPr>
          <w:cantSplit/>
          <w:trHeight w:val="368"/>
        </w:trPr>
        <w:tc>
          <w:tcPr>
            <w:tcW w:w="993" w:type="dxa"/>
          </w:tcPr>
          <w:p w14:paraId="17F7C672" w14:textId="3807AA9D" w:rsidR="00E638A8" w:rsidRPr="00E067A7" w:rsidRDefault="00E638A8" w:rsidP="00E638A8">
            <w:pPr>
              <w:suppressAutoHyphens w:val="0"/>
              <w:spacing w:before="120" w:after="120"/>
              <w:ind w:left="41"/>
              <w:jc w:val="center"/>
              <w:rPr>
                <w:sz w:val="28"/>
                <w:szCs w:val="28"/>
              </w:rPr>
            </w:pPr>
            <w:r w:rsidRPr="00E067A7">
              <w:rPr>
                <w:sz w:val="28"/>
                <w:szCs w:val="28"/>
              </w:rPr>
              <w:t>12.4</w:t>
            </w:r>
          </w:p>
        </w:tc>
        <w:tc>
          <w:tcPr>
            <w:tcW w:w="2693" w:type="dxa"/>
            <w:vAlign w:val="center"/>
          </w:tcPr>
          <w:p w14:paraId="1784CE45" w14:textId="083132DD"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65/50</w:t>
            </w:r>
          </w:p>
        </w:tc>
        <w:tc>
          <w:tcPr>
            <w:tcW w:w="2977" w:type="dxa"/>
            <w:vAlign w:val="center"/>
          </w:tcPr>
          <w:p w14:paraId="15FB87C7" w14:textId="62790487" w:rsidR="00E638A8" w:rsidRPr="00E067A7" w:rsidRDefault="00E638A8" w:rsidP="00E638A8">
            <w:pPr>
              <w:tabs>
                <w:tab w:val="left" w:pos="1080"/>
              </w:tabs>
              <w:spacing w:before="120" w:after="120"/>
              <w:jc w:val="center"/>
              <w:rPr>
                <w:sz w:val="28"/>
                <w:szCs w:val="28"/>
              </w:rPr>
            </w:pPr>
            <w:r w:rsidRPr="00E067A7">
              <w:rPr>
                <w:sz w:val="28"/>
                <w:szCs w:val="28"/>
              </w:rPr>
              <w:t>17 ± 1,0</w:t>
            </w:r>
          </w:p>
        </w:tc>
        <w:tc>
          <w:tcPr>
            <w:tcW w:w="1275" w:type="dxa"/>
            <w:vAlign w:val="center"/>
          </w:tcPr>
          <w:p w14:paraId="69A68626" w14:textId="3D1F6DAB"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C6B5695"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4A3DF491" w14:textId="79BF0F10"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D3A8A92" w14:textId="45DC3C1D" w:rsidTr="002C0592">
        <w:trPr>
          <w:cantSplit/>
          <w:trHeight w:val="368"/>
        </w:trPr>
        <w:tc>
          <w:tcPr>
            <w:tcW w:w="993" w:type="dxa"/>
          </w:tcPr>
          <w:p w14:paraId="21061544" w14:textId="19292A38" w:rsidR="00E638A8" w:rsidRPr="00E067A7" w:rsidRDefault="00E638A8" w:rsidP="00E638A8">
            <w:pPr>
              <w:suppressAutoHyphens w:val="0"/>
              <w:spacing w:before="120" w:after="120"/>
              <w:ind w:left="41"/>
              <w:jc w:val="center"/>
              <w:rPr>
                <w:sz w:val="28"/>
                <w:szCs w:val="28"/>
              </w:rPr>
            </w:pPr>
            <w:r w:rsidRPr="00E067A7">
              <w:rPr>
                <w:sz w:val="28"/>
                <w:szCs w:val="28"/>
              </w:rPr>
              <w:t>12.5</w:t>
            </w:r>
          </w:p>
        </w:tc>
        <w:tc>
          <w:tcPr>
            <w:tcW w:w="2693" w:type="dxa"/>
            <w:vAlign w:val="center"/>
          </w:tcPr>
          <w:p w14:paraId="016A88B4" w14:textId="57AF8A61"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85/65</w:t>
            </w:r>
          </w:p>
        </w:tc>
        <w:tc>
          <w:tcPr>
            <w:tcW w:w="2977" w:type="dxa"/>
            <w:vAlign w:val="center"/>
          </w:tcPr>
          <w:p w14:paraId="190984DB" w14:textId="045C9531" w:rsidR="00E638A8" w:rsidRPr="00E067A7" w:rsidRDefault="00E638A8" w:rsidP="00E638A8">
            <w:pPr>
              <w:tabs>
                <w:tab w:val="left" w:pos="1080"/>
              </w:tabs>
              <w:spacing w:before="120" w:after="120"/>
              <w:jc w:val="center"/>
              <w:rPr>
                <w:sz w:val="28"/>
                <w:szCs w:val="28"/>
              </w:rPr>
            </w:pPr>
            <w:r w:rsidRPr="00E067A7">
              <w:rPr>
                <w:sz w:val="28"/>
                <w:szCs w:val="28"/>
              </w:rPr>
              <w:t>21 ± 1,0</w:t>
            </w:r>
          </w:p>
        </w:tc>
        <w:tc>
          <w:tcPr>
            <w:tcW w:w="1275" w:type="dxa"/>
            <w:vAlign w:val="center"/>
          </w:tcPr>
          <w:p w14:paraId="11AF8F6B" w14:textId="31B1BFC4"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37553ED"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2CFAEB6B" w14:textId="0B168BDC"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B577FFE" w14:textId="31263B44" w:rsidTr="002C0592">
        <w:trPr>
          <w:cantSplit/>
          <w:trHeight w:val="368"/>
        </w:trPr>
        <w:tc>
          <w:tcPr>
            <w:tcW w:w="993" w:type="dxa"/>
          </w:tcPr>
          <w:p w14:paraId="61FD1EAA" w14:textId="5B45705F" w:rsidR="00E638A8" w:rsidRPr="00E067A7" w:rsidRDefault="00E638A8" w:rsidP="00E638A8">
            <w:pPr>
              <w:suppressAutoHyphens w:val="0"/>
              <w:spacing w:before="120" w:after="120"/>
              <w:ind w:left="41"/>
              <w:jc w:val="center"/>
              <w:rPr>
                <w:sz w:val="28"/>
                <w:szCs w:val="28"/>
              </w:rPr>
            </w:pPr>
            <w:r w:rsidRPr="00E067A7">
              <w:rPr>
                <w:sz w:val="28"/>
                <w:szCs w:val="28"/>
              </w:rPr>
              <w:lastRenderedPageBreak/>
              <w:t>12.6</w:t>
            </w:r>
          </w:p>
        </w:tc>
        <w:tc>
          <w:tcPr>
            <w:tcW w:w="2693" w:type="dxa"/>
            <w:vAlign w:val="center"/>
          </w:tcPr>
          <w:p w14:paraId="468E4A02" w14:textId="6ED42621"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105/80</w:t>
            </w:r>
          </w:p>
        </w:tc>
        <w:tc>
          <w:tcPr>
            <w:tcW w:w="2977" w:type="dxa"/>
            <w:vAlign w:val="center"/>
          </w:tcPr>
          <w:p w14:paraId="08695110" w14:textId="5BC7BC11" w:rsidR="00E638A8" w:rsidRPr="00E067A7" w:rsidRDefault="00E638A8" w:rsidP="00E638A8">
            <w:pPr>
              <w:tabs>
                <w:tab w:val="left" w:pos="1080"/>
              </w:tabs>
              <w:spacing w:before="120" w:after="120"/>
              <w:jc w:val="center"/>
              <w:rPr>
                <w:sz w:val="28"/>
                <w:szCs w:val="28"/>
              </w:rPr>
            </w:pPr>
            <w:r w:rsidRPr="00E067A7">
              <w:rPr>
                <w:sz w:val="28"/>
                <w:szCs w:val="28"/>
              </w:rPr>
              <w:t>25 ± 1,0</w:t>
            </w:r>
          </w:p>
        </w:tc>
        <w:tc>
          <w:tcPr>
            <w:tcW w:w="1275" w:type="dxa"/>
            <w:vAlign w:val="center"/>
          </w:tcPr>
          <w:p w14:paraId="6724EECA" w14:textId="7B003F99"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3EA79DD2"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22BC7FEA" w14:textId="5394D820"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28BE04E5" w14:textId="3483F02D" w:rsidTr="002C0592">
        <w:trPr>
          <w:cantSplit/>
          <w:trHeight w:val="368"/>
        </w:trPr>
        <w:tc>
          <w:tcPr>
            <w:tcW w:w="993" w:type="dxa"/>
          </w:tcPr>
          <w:p w14:paraId="2E0661AB" w14:textId="11F4D809" w:rsidR="00E638A8" w:rsidRPr="00E067A7" w:rsidRDefault="00E638A8" w:rsidP="00E638A8">
            <w:pPr>
              <w:suppressAutoHyphens w:val="0"/>
              <w:spacing w:before="120" w:after="120"/>
              <w:ind w:left="41"/>
              <w:jc w:val="center"/>
              <w:rPr>
                <w:sz w:val="28"/>
                <w:szCs w:val="28"/>
              </w:rPr>
            </w:pPr>
            <w:r w:rsidRPr="00E067A7">
              <w:rPr>
                <w:sz w:val="28"/>
                <w:szCs w:val="28"/>
              </w:rPr>
              <w:t>12.7</w:t>
            </w:r>
          </w:p>
        </w:tc>
        <w:tc>
          <w:tcPr>
            <w:tcW w:w="2693" w:type="dxa"/>
            <w:vAlign w:val="center"/>
          </w:tcPr>
          <w:p w14:paraId="45DDB95C" w14:textId="1886D097"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110/90</w:t>
            </w:r>
          </w:p>
        </w:tc>
        <w:tc>
          <w:tcPr>
            <w:tcW w:w="2977" w:type="dxa"/>
            <w:vAlign w:val="center"/>
          </w:tcPr>
          <w:p w14:paraId="79540E85" w14:textId="484AB636" w:rsidR="00E638A8" w:rsidRPr="00E067A7" w:rsidRDefault="00E638A8" w:rsidP="00E638A8">
            <w:pPr>
              <w:tabs>
                <w:tab w:val="left" w:pos="1080"/>
              </w:tabs>
              <w:spacing w:before="120" w:after="120"/>
              <w:jc w:val="center"/>
              <w:rPr>
                <w:sz w:val="28"/>
                <w:szCs w:val="28"/>
              </w:rPr>
            </w:pPr>
            <w:r w:rsidRPr="00E067A7">
              <w:rPr>
                <w:sz w:val="28"/>
                <w:szCs w:val="28"/>
              </w:rPr>
              <w:t>2</w:t>
            </w:r>
            <w:r>
              <w:rPr>
                <w:sz w:val="28"/>
                <w:szCs w:val="28"/>
              </w:rPr>
              <w:t>7</w:t>
            </w:r>
            <w:r w:rsidRPr="00E067A7">
              <w:rPr>
                <w:sz w:val="28"/>
                <w:szCs w:val="28"/>
              </w:rPr>
              <w:t xml:space="preserve"> ± 1,0</w:t>
            </w:r>
          </w:p>
        </w:tc>
        <w:tc>
          <w:tcPr>
            <w:tcW w:w="1275" w:type="dxa"/>
            <w:vAlign w:val="center"/>
          </w:tcPr>
          <w:p w14:paraId="347E4151" w14:textId="10343418"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230B84F4"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44A1C2B8" w14:textId="3DBF48D9"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580C814" w14:textId="0CB7D48E" w:rsidTr="002C0592">
        <w:trPr>
          <w:cantSplit/>
          <w:trHeight w:val="368"/>
        </w:trPr>
        <w:tc>
          <w:tcPr>
            <w:tcW w:w="993" w:type="dxa"/>
          </w:tcPr>
          <w:p w14:paraId="052EEE09" w14:textId="79109DD8" w:rsidR="00E638A8" w:rsidRPr="00E067A7" w:rsidRDefault="00E638A8" w:rsidP="00E638A8">
            <w:pPr>
              <w:suppressAutoHyphens w:val="0"/>
              <w:spacing w:before="120" w:after="120"/>
              <w:ind w:left="41"/>
              <w:jc w:val="center"/>
              <w:rPr>
                <w:sz w:val="28"/>
                <w:szCs w:val="28"/>
              </w:rPr>
            </w:pPr>
            <w:r w:rsidRPr="00E067A7">
              <w:rPr>
                <w:sz w:val="28"/>
                <w:szCs w:val="28"/>
              </w:rPr>
              <w:t>12.8</w:t>
            </w:r>
          </w:p>
        </w:tc>
        <w:tc>
          <w:tcPr>
            <w:tcW w:w="2693" w:type="dxa"/>
            <w:vAlign w:val="center"/>
          </w:tcPr>
          <w:p w14:paraId="746E7F5F" w14:textId="06FCE05D"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130/100</w:t>
            </w:r>
          </w:p>
        </w:tc>
        <w:tc>
          <w:tcPr>
            <w:tcW w:w="2977" w:type="dxa"/>
            <w:vAlign w:val="center"/>
          </w:tcPr>
          <w:p w14:paraId="3C409AD6" w14:textId="2E380968" w:rsidR="00E638A8" w:rsidRPr="00E067A7" w:rsidRDefault="00E638A8" w:rsidP="00E638A8">
            <w:pPr>
              <w:tabs>
                <w:tab w:val="left" w:pos="1080"/>
              </w:tabs>
              <w:spacing w:before="120" w:after="120"/>
              <w:jc w:val="center"/>
              <w:rPr>
                <w:sz w:val="28"/>
                <w:szCs w:val="28"/>
              </w:rPr>
            </w:pPr>
            <w:r w:rsidRPr="00E067A7">
              <w:rPr>
                <w:sz w:val="28"/>
                <w:szCs w:val="28"/>
              </w:rPr>
              <w:t>30 ± 1,0</w:t>
            </w:r>
          </w:p>
        </w:tc>
        <w:tc>
          <w:tcPr>
            <w:tcW w:w="1275" w:type="dxa"/>
            <w:vAlign w:val="center"/>
          </w:tcPr>
          <w:p w14:paraId="12FCA9B8" w14:textId="6E5A7549"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500300BD"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0361F88C" w14:textId="1F52642A"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0806AF86" w14:textId="6088C5BC" w:rsidTr="002C0592">
        <w:trPr>
          <w:cantSplit/>
          <w:trHeight w:val="368"/>
        </w:trPr>
        <w:tc>
          <w:tcPr>
            <w:tcW w:w="993" w:type="dxa"/>
          </w:tcPr>
          <w:p w14:paraId="14B767F4" w14:textId="0D8459BD" w:rsidR="00E638A8" w:rsidRPr="00E067A7" w:rsidRDefault="00E638A8" w:rsidP="00E638A8">
            <w:pPr>
              <w:suppressAutoHyphens w:val="0"/>
              <w:spacing w:before="120" w:after="120"/>
              <w:ind w:left="41"/>
              <w:jc w:val="center"/>
              <w:rPr>
                <w:sz w:val="28"/>
                <w:szCs w:val="28"/>
              </w:rPr>
            </w:pPr>
            <w:r w:rsidRPr="00E067A7">
              <w:rPr>
                <w:sz w:val="28"/>
                <w:szCs w:val="28"/>
              </w:rPr>
              <w:t>12.9</w:t>
            </w:r>
          </w:p>
        </w:tc>
        <w:tc>
          <w:tcPr>
            <w:tcW w:w="2693" w:type="dxa"/>
            <w:vAlign w:val="center"/>
          </w:tcPr>
          <w:p w14:paraId="5B1BB81B" w14:textId="36CDA868"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160/125</w:t>
            </w:r>
          </w:p>
        </w:tc>
        <w:tc>
          <w:tcPr>
            <w:tcW w:w="2977" w:type="dxa"/>
            <w:vAlign w:val="center"/>
          </w:tcPr>
          <w:p w14:paraId="3D3DD44F" w14:textId="0AC27E84" w:rsidR="00E638A8" w:rsidRPr="00E067A7" w:rsidRDefault="00E638A8" w:rsidP="00E638A8">
            <w:pPr>
              <w:tabs>
                <w:tab w:val="left" w:pos="1080"/>
              </w:tabs>
              <w:spacing w:before="120" w:after="120"/>
              <w:jc w:val="center"/>
              <w:rPr>
                <w:sz w:val="28"/>
                <w:szCs w:val="28"/>
              </w:rPr>
            </w:pPr>
            <w:r w:rsidRPr="00E067A7">
              <w:rPr>
                <w:sz w:val="28"/>
                <w:szCs w:val="28"/>
              </w:rPr>
              <w:t>38 ± 1,0</w:t>
            </w:r>
          </w:p>
        </w:tc>
        <w:tc>
          <w:tcPr>
            <w:tcW w:w="1275" w:type="dxa"/>
            <w:vAlign w:val="center"/>
          </w:tcPr>
          <w:p w14:paraId="799DAD78" w14:textId="36D94F70"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E6842A4"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7A16A3F2" w14:textId="49C94DA9"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174202A4" w14:textId="519C7545" w:rsidTr="002C0592">
        <w:trPr>
          <w:cantSplit/>
          <w:trHeight w:val="368"/>
        </w:trPr>
        <w:tc>
          <w:tcPr>
            <w:tcW w:w="993" w:type="dxa"/>
          </w:tcPr>
          <w:p w14:paraId="5220210B" w14:textId="29735B4A" w:rsidR="00E638A8" w:rsidRPr="00E067A7" w:rsidRDefault="00E638A8" w:rsidP="00E638A8">
            <w:pPr>
              <w:suppressAutoHyphens w:val="0"/>
              <w:spacing w:before="120" w:after="120"/>
              <w:ind w:left="41"/>
              <w:jc w:val="center"/>
              <w:rPr>
                <w:sz w:val="28"/>
                <w:szCs w:val="28"/>
              </w:rPr>
            </w:pPr>
            <w:r w:rsidRPr="00E067A7">
              <w:rPr>
                <w:sz w:val="28"/>
                <w:szCs w:val="28"/>
              </w:rPr>
              <w:t>12.10</w:t>
            </w:r>
          </w:p>
        </w:tc>
        <w:tc>
          <w:tcPr>
            <w:tcW w:w="2693" w:type="dxa"/>
            <w:vAlign w:val="center"/>
          </w:tcPr>
          <w:p w14:paraId="35A0738C" w14:textId="627C5489"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195/150</w:t>
            </w:r>
          </w:p>
        </w:tc>
        <w:tc>
          <w:tcPr>
            <w:tcW w:w="2977" w:type="dxa"/>
            <w:vAlign w:val="center"/>
          </w:tcPr>
          <w:p w14:paraId="548F4474" w14:textId="56C3E9A7" w:rsidR="00E638A8" w:rsidRPr="00E067A7" w:rsidRDefault="00E638A8" w:rsidP="00E638A8">
            <w:pPr>
              <w:tabs>
                <w:tab w:val="left" w:pos="1080"/>
              </w:tabs>
              <w:spacing w:before="120" w:after="120"/>
              <w:jc w:val="center"/>
              <w:rPr>
                <w:sz w:val="28"/>
                <w:szCs w:val="28"/>
              </w:rPr>
            </w:pPr>
            <w:r w:rsidRPr="00E067A7">
              <w:rPr>
                <w:sz w:val="28"/>
                <w:szCs w:val="28"/>
              </w:rPr>
              <w:t>45 ± 1,5</w:t>
            </w:r>
          </w:p>
        </w:tc>
        <w:tc>
          <w:tcPr>
            <w:tcW w:w="1275" w:type="dxa"/>
            <w:vAlign w:val="center"/>
          </w:tcPr>
          <w:p w14:paraId="05EFAD7A" w14:textId="4AB51B4B"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8CA6FF7"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7A4BC9BB" w14:textId="20E4F05A"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4410DE8F" w14:textId="4886F9D4" w:rsidTr="002C0592">
        <w:trPr>
          <w:cantSplit/>
          <w:trHeight w:val="368"/>
        </w:trPr>
        <w:tc>
          <w:tcPr>
            <w:tcW w:w="993" w:type="dxa"/>
          </w:tcPr>
          <w:p w14:paraId="2D8CEB8A" w14:textId="4981DF21" w:rsidR="00E638A8" w:rsidRPr="00E067A7" w:rsidRDefault="00E638A8" w:rsidP="00E638A8">
            <w:pPr>
              <w:suppressAutoHyphens w:val="0"/>
              <w:spacing w:before="120" w:after="120"/>
              <w:ind w:left="41"/>
              <w:jc w:val="center"/>
              <w:rPr>
                <w:sz w:val="28"/>
                <w:szCs w:val="28"/>
              </w:rPr>
            </w:pPr>
            <w:r w:rsidRPr="00E067A7">
              <w:rPr>
                <w:sz w:val="28"/>
                <w:szCs w:val="28"/>
              </w:rPr>
              <w:t>12.11</w:t>
            </w:r>
          </w:p>
        </w:tc>
        <w:tc>
          <w:tcPr>
            <w:tcW w:w="2693" w:type="dxa"/>
            <w:vAlign w:val="center"/>
          </w:tcPr>
          <w:p w14:paraId="1234D8E4" w14:textId="34E79C5C"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230/175</w:t>
            </w:r>
          </w:p>
        </w:tc>
        <w:tc>
          <w:tcPr>
            <w:tcW w:w="2977" w:type="dxa"/>
            <w:vAlign w:val="center"/>
          </w:tcPr>
          <w:p w14:paraId="66AE3414" w14:textId="34665674" w:rsidR="00E638A8" w:rsidRPr="00E067A7" w:rsidRDefault="00E638A8" w:rsidP="00E638A8">
            <w:pPr>
              <w:tabs>
                <w:tab w:val="left" w:pos="1080"/>
              </w:tabs>
              <w:spacing w:before="120" w:after="120"/>
              <w:jc w:val="center"/>
              <w:rPr>
                <w:sz w:val="28"/>
                <w:szCs w:val="28"/>
              </w:rPr>
            </w:pPr>
            <w:r w:rsidRPr="00E067A7">
              <w:rPr>
                <w:sz w:val="28"/>
                <w:szCs w:val="28"/>
              </w:rPr>
              <w:t>55 ± 1,5</w:t>
            </w:r>
          </w:p>
        </w:tc>
        <w:tc>
          <w:tcPr>
            <w:tcW w:w="1275" w:type="dxa"/>
            <w:vAlign w:val="center"/>
          </w:tcPr>
          <w:p w14:paraId="3E00C2FF" w14:textId="09E579F3"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1A7A162F"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7D2B0D42" w14:textId="43841D2B"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7CC2D530" w14:textId="77A8959C" w:rsidTr="002C0592">
        <w:trPr>
          <w:cantSplit/>
          <w:trHeight w:val="368"/>
        </w:trPr>
        <w:tc>
          <w:tcPr>
            <w:tcW w:w="993" w:type="dxa"/>
          </w:tcPr>
          <w:p w14:paraId="4D51B04E" w14:textId="1659C623" w:rsidR="00E638A8" w:rsidRPr="00E067A7" w:rsidRDefault="00E638A8" w:rsidP="00E638A8">
            <w:pPr>
              <w:suppressAutoHyphens w:val="0"/>
              <w:spacing w:before="120" w:after="120"/>
              <w:ind w:left="41"/>
              <w:jc w:val="center"/>
              <w:rPr>
                <w:sz w:val="28"/>
                <w:szCs w:val="28"/>
              </w:rPr>
            </w:pPr>
            <w:r w:rsidRPr="00E067A7">
              <w:rPr>
                <w:sz w:val="28"/>
                <w:szCs w:val="28"/>
              </w:rPr>
              <w:t>12.12</w:t>
            </w:r>
          </w:p>
        </w:tc>
        <w:tc>
          <w:tcPr>
            <w:tcW w:w="2693" w:type="dxa"/>
            <w:vAlign w:val="center"/>
          </w:tcPr>
          <w:p w14:paraId="51E58B68" w14:textId="550F8298" w:rsidR="00E638A8" w:rsidRPr="00E067A7" w:rsidRDefault="00E638A8" w:rsidP="00E638A8">
            <w:pPr>
              <w:tabs>
                <w:tab w:val="left" w:pos="1440"/>
                <w:tab w:val="left" w:pos="6237"/>
              </w:tabs>
              <w:spacing w:before="120" w:after="120"/>
              <w:rPr>
                <w:sz w:val="28"/>
                <w:szCs w:val="28"/>
                <w:lang w:val="fr-FR"/>
              </w:rPr>
            </w:pPr>
            <w:r w:rsidRPr="00E067A7">
              <w:rPr>
                <w:sz w:val="28"/>
                <w:szCs w:val="28"/>
                <w:lang w:val="fr-FR"/>
              </w:rPr>
              <w:t>Ống xoắn HDPE Ø 260/200</w:t>
            </w:r>
          </w:p>
        </w:tc>
        <w:tc>
          <w:tcPr>
            <w:tcW w:w="2977" w:type="dxa"/>
            <w:vAlign w:val="center"/>
          </w:tcPr>
          <w:p w14:paraId="2A0AD60F" w14:textId="4F11F4FB" w:rsidR="00E638A8" w:rsidRPr="00E067A7" w:rsidRDefault="00E638A8" w:rsidP="00E638A8">
            <w:pPr>
              <w:tabs>
                <w:tab w:val="left" w:pos="1080"/>
              </w:tabs>
              <w:spacing w:before="120" w:after="120"/>
              <w:jc w:val="center"/>
              <w:rPr>
                <w:sz w:val="28"/>
                <w:szCs w:val="28"/>
              </w:rPr>
            </w:pPr>
            <w:r w:rsidRPr="00E067A7">
              <w:rPr>
                <w:sz w:val="28"/>
                <w:szCs w:val="28"/>
              </w:rPr>
              <w:t>60 ± 1,5</w:t>
            </w:r>
          </w:p>
        </w:tc>
        <w:tc>
          <w:tcPr>
            <w:tcW w:w="1275" w:type="dxa"/>
            <w:vAlign w:val="center"/>
          </w:tcPr>
          <w:p w14:paraId="0CF25B17" w14:textId="3E5FD5CF" w:rsidR="00E638A8" w:rsidRPr="00E067A7" w:rsidRDefault="00E638A8" w:rsidP="00E638A8">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39DF8DC0" w14:textId="77777777" w:rsidR="00E638A8" w:rsidRPr="00E067A7" w:rsidRDefault="00E638A8" w:rsidP="00E638A8">
            <w:pPr>
              <w:tabs>
                <w:tab w:val="left" w:pos="1080"/>
              </w:tabs>
              <w:spacing w:before="120" w:after="120"/>
              <w:jc w:val="center"/>
              <w:rPr>
                <w:sz w:val="28"/>
                <w:szCs w:val="28"/>
              </w:rPr>
            </w:pPr>
          </w:p>
        </w:tc>
        <w:tc>
          <w:tcPr>
            <w:tcW w:w="1559" w:type="dxa"/>
            <w:vAlign w:val="center"/>
          </w:tcPr>
          <w:p w14:paraId="19806C99" w14:textId="7D9A4235" w:rsidR="00E638A8" w:rsidRPr="00E067A7" w:rsidRDefault="00E638A8" w:rsidP="00E638A8">
            <w:pPr>
              <w:tabs>
                <w:tab w:val="left" w:pos="1080"/>
              </w:tabs>
              <w:spacing w:before="120" w:after="120"/>
              <w:jc w:val="center"/>
              <w:rPr>
                <w:sz w:val="28"/>
                <w:szCs w:val="28"/>
              </w:rPr>
            </w:pPr>
            <w:r w:rsidRPr="0045704A">
              <w:rPr>
                <w:snapToGrid w:val="0"/>
                <w:sz w:val="28"/>
                <w:szCs w:val="28"/>
              </w:rPr>
              <w:t>Không như yêu cầu</w:t>
            </w:r>
          </w:p>
        </w:tc>
      </w:tr>
      <w:tr w:rsidR="00E638A8" w:rsidRPr="004516FE" w14:paraId="68EBDE58" w14:textId="6ED2E4D9" w:rsidTr="00E638A8">
        <w:trPr>
          <w:cantSplit/>
          <w:trHeight w:val="368"/>
        </w:trPr>
        <w:tc>
          <w:tcPr>
            <w:tcW w:w="993" w:type="dxa"/>
            <w:vAlign w:val="center"/>
          </w:tcPr>
          <w:p w14:paraId="4F849B38" w14:textId="77777777" w:rsidR="00E638A8" w:rsidRPr="00E067A7"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2D438132" w14:textId="7B5C287F" w:rsidR="00E638A8" w:rsidRPr="00C06017" w:rsidRDefault="00E638A8" w:rsidP="00E638A8">
            <w:pPr>
              <w:tabs>
                <w:tab w:val="left" w:pos="1440"/>
                <w:tab w:val="left" w:pos="6237"/>
              </w:tabs>
              <w:spacing w:before="120" w:after="120"/>
              <w:rPr>
                <w:sz w:val="28"/>
                <w:szCs w:val="28"/>
                <w:lang w:val="fr-FR"/>
              </w:rPr>
            </w:pPr>
            <w:r w:rsidRPr="00E067A7">
              <w:rPr>
                <w:sz w:val="28"/>
                <w:szCs w:val="28"/>
                <w:lang w:val="fr-FR"/>
              </w:rPr>
              <w:t>Độ bền nén</w:t>
            </w:r>
            <w:r>
              <w:rPr>
                <w:sz w:val="28"/>
                <w:szCs w:val="28"/>
                <w:lang w:val="fr-FR"/>
              </w:rPr>
              <w:t xml:space="preserve"> (N)</w:t>
            </w:r>
          </w:p>
        </w:tc>
        <w:tc>
          <w:tcPr>
            <w:tcW w:w="2977" w:type="dxa"/>
            <w:vAlign w:val="center"/>
          </w:tcPr>
          <w:p w14:paraId="15E0B77C" w14:textId="48C4C340" w:rsidR="00E638A8" w:rsidRPr="00E067A7" w:rsidRDefault="00E638A8" w:rsidP="00E638A8">
            <w:pPr>
              <w:tabs>
                <w:tab w:val="left" w:pos="1080"/>
              </w:tabs>
              <w:spacing w:before="120" w:after="120"/>
              <w:jc w:val="both"/>
              <w:rPr>
                <w:sz w:val="28"/>
                <w:szCs w:val="28"/>
              </w:rPr>
            </w:pPr>
            <w:r w:rsidRPr="00E067A7">
              <w:rPr>
                <w:bCs/>
                <w:sz w:val="28"/>
                <w:szCs w:val="28"/>
                <w:lang w:val="fr-FR"/>
              </w:rPr>
              <w:t>F= 17*(dn + dt)/4, trong đó dn, dt lần lượt là đường kính ngoài, đường kính trong của ống.</w:t>
            </w:r>
          </w:p>
        </w:tc>
        <w:tc>
          <w:tcPr>
            <w:tcW w:w="1275" w:type="dxa"/>
            <w:vAlign w:val="center"/>
          </w:tcPr>
          <w:p w14:paraId="535C7167" w14:textId="356CC97D" w:rsidR="00E638A8" w:rsidRPr="00E067A7" w:rsidRDefault="00E638A8" w:rsidP="00E638A8">
            <w:pPr>
              <w:tabs>
                <w:tab w:val="left" w:pos="1080"/>
              </w:tabs>
              <w:spacing w:before="120" w:after="120"/>
              <w:jc w:val="center"/>
              <w:rPr>
                <w:bCs/>
                <w:sz w:val="28"/>
                <w:szCs w:val="28"/>
                <w:lang w:val="fr-FR"/>
              </w:rPr>
            </w:pPr>
            <w:r w:rsidRPr="00E638A8">
              <w:rPr>
                <w:bCs/>
                <w:sz w:val="28"/>
                <w:szCs w:val="28"/>
                <w:u w:val="single"/>
                <w:lang w:val="fr-FR"/>
              </w:rPr>
              <w:t>&gt;</w:t>
            </w:r>
            <w:r>
              <w:rPr>
                <w:bCs/>
                <w:sz w:val="28"/>
                <w:szCs w:val="28"/>
                <w:lang w:val="fr-FR"/>
              </w:rPr>
              <w:t xml:space="preserve"> F</w:t>
            </w:r>
          </w:p>
        </w:tc>
        <w:tc>
          <w:tcPr>
            <w:tcW w:w="993" w:type="dxa"/>
            <w:vAlign w:val="center"/>
          </w:tcPr>
          <w:p w14:paraId="56721F67" w14:textId="77777777" w:rsidR="00E638A8" w:rsidRPr="00E067A7" w:rsidRDefault="00E638A8" w:rsidP="00E638A8">
            <w:pPr>
              <w:tabs>
                <w:tab w:val="left" w:pos="1080"/>
              </w:tabs>
              <w:spacing w:before="120" w:after="120"/>
              <w:jc w:val="center"/>
              <w:rPr>
                <w:bCs/>
                <w:sz w:val="28"/>
                <w:szCs w:val="28"/>
                <w:lang w:val="fr-FR"/>
              </w:rPr>
            </w:pPr>
          </w:p>
        </w:tc>
        <w:tc>
          <w:tcPr>
            <w:tcW w:w="1559" w:type="dxa"/>
            <w:vAlign w:val="center"/>
          </w:tcPr>
          <w:p w14:paraId="2BA24CAC" w14:textId="131CAFEA" w:rsidR="00E638A8" w:rsidRPr="00E067A7" w:rsidRDefault="00E638A8" w:rsidP="00E638A8">
            <w:pPr>
              <w:tabs>
                <w:tab w:val="left" w:pos="1080"/>
              </w:tabs>
              <w:spacing w:before="120" w:after="120"/>
              <w:jc w:val="center"/>
              <w:rPr>
                <w:bCs/>
                <w:sz w:val="28"/>
                <w:szCs w:val="28"/>
                <w:lang w:val="fr-FR"/>
              </w:rPr>
            </w:pPr>
            <w:r>
              <w:rPr>
                <w:bCs/>
                <w:sz w:val="28"/>
                <w:szCs w:val="28"/>
                <w:lang w:val="fr-FR"/>
              </w:rPr>
              <w:t>&lt; F</w:t>
            </w:r>
          </w:p>
        </w:tc>
      </w:tr>
      <w:tr w:rsidR="006F13FB" w:rsidRPr="004516FE" w14:paraId="4D0A8193" w14:textId="0C64356F" w:rsidTr="006F13FB">
        <w:trPr>
          <w:cantSplit/>
          <w:trHeight w:val="368"/>
        </w:trPr>
        <w:tc>
          <w:tcPr>
            <w:tcW w:w="993" w:type="dxa"/>
            <w:vAlign w:val="center"/>
          </w:tcPr>
          <w:p w14:paraId="2B1EF977"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E550CFD" w14:textId="38868E04"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Khối lượng riêng</w:t>
            </w:r>
            <w:r>
              <w:rPr>
                <w:sz w:val="28"/>
                <w:szCs w:val="28"/>
                <w:lang w:val="fr-FR"/>
              </w:rPr>
              <w:t xml:space="preserve"> (</w:t>
            </w:r>
            <w:r w:rsidRPr="00E067A7">
              <w:rPr>
                <w:sz w:val="28"/>
                <w:szCs w:val="28"/>
              </w:rPr>
              <w:t>g/cm</w:t>
            </w:r>
            <w:r>
              <w:rPr>
                <w:sz w:val="28"/>
                <w:szCs w:val="28"/>
              </w:rPr>
              <w:t>3</w:t>
            </w:r>
            <w:r>
              <w:rPr>
                <w:sz w:val="28"/>
                <w:szCs w:val="28"/>
              </w:rPr>
              <w:t>)</w:t>
            </w:r>
          </w:p>
        </w:tc>
        <w:tc>
          <w:tcPr>
            <w:tcW w:w="2977" w:type="dxa"/>
            <w:vAlign w:val="center"/>
          </w:tcPr>
          <w:p w14:paraId="5905C2AE" w14:textId="4111492A" w:rsidR="006F13FB" w:rsidRPr="00E067A7" w:rsidRDefault="006F13FB" w:rsidP="006F13FB">
            <w:pPr>
              <w:tabs>
                <w:tab w:val="left" w:pos="1080"/>
              </w:tabs>
              <w:spacing w:before="120" w:after="120"/>
              <w:jc w:val="center"/>
              <w:rPr>
                <w:sz w:val="28"/>
                <w:szCs w:val="28"/>
              </w:rPr>
            </w:pPr>
            <w:r w:rsidRPr="00E067A7">
              <w:rPr>
                <w:sz w:val="28"/>
                <w:szCs w:val="28"/>
              </w:rPr>
              <w:t xml:space="preserve">≥ </w:t>
            </w:r>
            <w:r>
              <w:rPr>
                <w:sz w:val="28"/>
                <w:szCs w:val="28"/>
              </w:rPr>
              <w:t>0,</w:t>
            </w:r>
            <w:r w:rsidRPr="00E067A7">
              <w:rPr>
                <w:sz w:val="28"/>
                <w:szCs w:val="28"/>
              </w:rPr>
              <w:t>95</w:t>
            </w:r>
          </w:p>
        </w:tc>
        <w:tc>
          <w:tcPr>
            <w:tcW w:w="1275" w:type="dxa"/>
            <w:vAlign w:val="center"/>
          </w:tcPr>
          <w:p w14:paraId="2926944C" w14:textId="0E1CAC36" w:rsidR="006F13FB" w:rsidRPr="00E067A7" w:rsidRDefault="006F13FB" w:rsidP="006F13FB">
            <w:pPr>
              <w:tabs>
                <w:tab w:val="left" w:pos="1080"/>
              </w:tabs>
              <w:spacing w:before="120" w:after="120"/>
              <w:jc w:val="center"/>
              <w:rPr>
                <w:sz w:val="28"/>
                <w:szCs w:val="28"/>
              </w:rPr>
            </w:pPr>
            <w:r w:rsidRPr="00E067A7">
              <w:rPr>
                <w:sz w:val="28"/>
                <w:szCs w:val="28"/>
              </w:rPr>
              <w:t xml:space="preserve">≥ </w:t>
            </w:r>
            <w:r>
              <w:rPr>
                <w:sz w:val="28"/>
                <w:szCs w:val="28"/>
              </w:rPr>
              <w:t>0,</w:t>
            </w:r>
            <w:r w:rsidRPr="00E067A7">
              <w:rPr>
                <w:sz w:val="28"/>
                <w:szCs w:val="28"/>
              </w:rPr>
              <w:t>95</w:t>
            </w:r>
          </w:p>
        </w:tc>
        <w:tc>
          <w:tcPr>
            <w:tcW w:w="993" w:type="dxa"/>
          </w:tcPr>
          <w:p w14:paraId="6D005FFC"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7B6299B8" w14:textId="4B022981" w:rsidR="006F13FB" w:rsidRPr="00E067A7" w:rsidRDefault="006F13FB" w:rsidP="006F13FB">
            <w:pPr>
              <w:tabs>
                <w:tab w:val="left" w:pos="1080"/>
              </w:tabs>
              <w:spacing w:before="120" w:after="120"/>
              <w:jc w:val="center"/>
              <w:rPr>
                <w:sz w:val="28"/>
                <w:szCs w:val="28"/>
              </w:rPr>
            </w:pPr>
            <w:r>
              <w:rPr>
                <w:sz w:val="28"/>
                <w:szCs w:val="28"/>
              </w:rPr>
              <w:t xml:space="preserve">&lt; </w:t>
            </w:r>
            <w:r>
              <w:rPr>
                <w:sz w:val="28"/>
                <w:szCs w:val="28"/>
              </w:rPr>
              <w:t>0,</w:t>
            </w:r>
            <w:r w:rsidRPr="00E067A7">
              <w:rPr>
                <w:sz w:val="28"/>
                <w:szCs w:val="28"/>
              </w:rPr>
              <w:t>95</w:t>
            </w:r>
          </w:p>
        </w:tc>
      </w:tr>
      <w:tr w:rsidR="006F13FB" w:rsidRPr="004516FE" w14:paraId="73565DFB" w14:textId="10B0231B" w:rsidTr="006F13FB">
        <w:trPr>
          <w:cantSplit/>
          <w:trHeight w:val="368"/>
        </w:trPr>
        <w:tc>
          <w:tcPr>
            <w:tcW w:w="993" w:type="dxa"/>
            <w:vAlign w:val="center"/>
          </w:tcPr>
          <w:p w14:paraId="457B51B0"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26F9A402" w14:textId="31C3D021"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Điện áp đánh xuyên</w:t>
            </w:r>
            <w:r>
              <w:rPr>
                <w:sz w:val="28"/>
                <w:szCs w:val="28"/>
                <w:lang w:val="fr-FR"/>
              </w:rPr>
              <w:t xml:space="preserve"> (kV)</w:t>
            </w:r>
          </w:p>
        </w:tc>
        <w:tc>
          <w:tcPr>
            <w:tcW w:w="2977" w:type="dxa"/>
            <w:vAlign w:val="center"/>
          </w:tcPr>
          <w:p w14:paraId="21451C2B" w14:textId="63D04A61" w:rsidR="006F13FB" w:rsidRPr="00E067A7" w:rsidRDefault="006F13FB" w:rsidP="006F13FB">
            <w:pPr>
              <w:tabs>
                <w:tab w:val="left" w:pos="1080"/>
              </w:tabs>
              <w:spacing w:before="120" w:after="120"/>
              <w:jc w:val="center"/>
              <w:rPr>
                <w:sz w:val="28"/>
                <w:szCs w:val="28"/>
              </w:rPr>
            </w:pPr>
            <w:r w:rsidRPr="00E067A7">
              <w:rPr>
                <w:sz w:val="28"/>
                <w:szCs w:val="28"/>
              </w:rPr>
              <w:t>≥ 40</w:t>
            </w:r>
          </w:p>
        </w:tc>
        <w:tc>
          <w:tcPr>
            <w:tcW w:w="1275" w:type="dxa"/>
            <w:vAlign w:val="center"/>
          </w:tcPr>
          <w:p w14:paraId="3FCDE9E0" w14:textId="7D0747FD" w:rsidR="006F13FB" w:rsidRPr="00E067A7" w:rsidRDefault="006F13FB" w:rsidP="006F13FB">
            <w:pPr>
              <w:tabs>
                <w:tab w:val="left" w:pos="1080"/>
              </w:tabs>
              <w:spacing w:before="120" w:after="120"/>
              <w:jc w:val="center"/>
              <w:rPr>
                <w:sz w:val="28"/>
                <w:szCs w:val="28"/>
              </w:rPr>
            </w:pPr>
            <w:r w:rsidRPr="00E067A7">
              <w:rPr>
                <w:sz w:val="28"/>
                <w:szCs w:val="28"/>
              </w:rPr>
              <w:t>≥ 40</w:t>
            </w:r>
          </w:p>
        </w:tc>
        <w:tc>
          <w:tcPr>
            <w:tcW w:w="993" w:type="dxa"/>
          </w:tcPr>
          <w:p w14:paraId="407E9691"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503F6EA4" w14:textId="63520043" w:rsidR="006F13FB" w:rsidRPr="00E067A7" w:rsidRDefault="006F13FB" w:rsidP="006F13FB">
            <w:pPr>
              <w:tabs>
                <w:tab w:val="left" w:pos="1080"/>
              </w:tabs>
              <w:spacing w:before="120" w:after="120"/>
              <w:jc w:val="center"/>
              <w:rPr>
                <w:sz w:val="28"/>
                <w:szCs w:val="28"/>
              </w:rPr>
            </w:pPr>
            <w:r w:rsidRPr="007C4827">
              <w:rPr>
                <w:sz w:val="28"/>
                <w:szCs w:val="28"/>
              </w:rPr>
              <w:t xml:space="preserve">&lt; </w:t>
            </w:r>
            <w:r>
              <w:rPr>
                <w:sz w:val="28"/>
                <w:szCs w:val="28"/>
              </w:rPr>
              <w:t>40</w:t>
            </w:r>
          </w:p>
        </w:tc>
      </w:tr>
      <w:tr w:rsidR="006F13FB" w:rsidRPr="004516FE" w14:paraId="077528D1" w14:textId="2C846D62" w:rsidTr="006F13FB">
        <w:trPr>
          <w:cantSplit/>
          <w:trHeight w:val="368"/>
        </w:trPr>
        <w:tc>
          <w:tcPr>
            <w:tcW w:w="993" w:type="dxa"/>
            <w:vAlign w:val="center"/>
          </w:tcPr>
          <w:p w14:paraId="18B4453F"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6D14AF1" w14:textId="261EC25F"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Độ chịu nhiệt Vicat (nhiệt độ mềm hóa)</w:t>
            </w:r>
            <w:r>
              <w:rPr>
                <w:sz w:val="28"/>
                <w:szCs w:val="28"/>
                <w:lang w:val="fr-FR"/>
              </w:rPr>
              <w:t xml:space="preserve"> (</w:t>
            </w:r>
            <w:r w:rsidRPr="00E067A7">
              <w:rPr>
                <w:sz w:val="28"/>
                <w:szCs w:val="28"/>
                <w:vertAlign w:val="superscript"/>
              </w:rPr>
              <w:t>0</w:t>
            </w:r>
            <w:r w:rsidRPr="00E067A7">
              <w:rPr>
                <w:sz w:val="28"/>
                <w:szCs w:val="28"/>
              </w:rPr>
              <w:t>C</w:t>
            </w:r>
            <w:r>
              <w:rPr>
                <w:sz w:val="28"/>
                <w:szCs w:val="28"/>
              </w:rPr>
              <w:t>)</w:t>
            </w:r>
          </w:p>
        </w:tc>
        <w:tc>
          <w:tcPr>
            <w:tcW w:w="2977" w:type="dxa"/>
            <w:vAlign w:val="center"/>
          </w:tcPr>
          <w:p w14:paraId="25173C68" w14:textId="7BF9F2BA" w:rsidR="006F13FB" w:rsidRPr="00E067A7" w:rsidRDefault="006F13FB" w:rsidP="006F13FB">
            <w:pPr>
              <w:tabs>
                <w:tab w:val="left" w:pos="1080"/>
              </w:tabs>
              <w:spacing w:before="120" w:after="120"/>
              <w:jc w:val="center"/>
              <w:rPr>
                <w:sz w:val="28"/>
                <w:szCs w:val="28"/>
              </w:rPr>
            </w:pPr>
            <w:r w:rsidRPr="00E067A7">
              <w:rPr>
                <w:sz w:val="28"/>
                <w:szCs w:val="28"/>
              </w:rPr>
              <w:t>≥ 80</w:t>
            </w:r>
          </w:p>
        </w:tc>
        <w:tc>
          <w:tcPr>
            <w:tcW w:w="1275" w:type="dxa"/>
            <w:vAlign w:val="center"/>
          </w:tcPr>
          <w:p w14:paraId="540BF993" w14:textId="1B61B3D7" w:rsidR="006F13FB" w:rsidRPr="00E067A7" w:rsidRDefault="006F13FB" w:rsidP="006F13FB">
            <w:pPr>
              <w:tabs>
                <w:tab w:val="left" w:pos="1080"/>
              </w:tabs>
              <w:spacing w:before="120" w:after="120"/>
              <w:jc w:val="center"/>
              <w:rPr>
                <w:sz w:val="28"/>
                <w:szCs w:val="28"/>
              </w:rPr>
            </w:pPr>
            <w:r w:rsidRPr="00E067A7">
              <w:rPr>
                <w:sz w:val="28"/>
                <w:szCs w:val="28"/>
              </w:rPr>
              <w:t>≥ 80</w:t>
            </w:r>
          </w:p>
        </w:tc>
        <w:tc>
          <w:tcPr>
            <w:tcW w:w="993" w:type="dxa"/>
          </w:tcPr>
          <w:p w14:paraId="1CCCAC7A"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6F652057" w14:textId="17A4911C" w:rsidR="006F13FB" w:rsidRPr="00E067A7" w:rsidRDefault="006F13FB" w:rsidP="006F13FB">
            <w:pPr>
              <w:tabs>
                <w:tab w:val="left" w:pos="1080"/>
              </w:tabs>
              <w:spacing w:before="120" w:after="120"/>
              <w:jc w:val="center"/>
              <w:rPr>
                <w:sz w:val="28"/>
                <w:szCs w:val="28"/>
              </w:rPr>
            </w:pPr>
            <w:r w:rsidRPr="007C4827">
              <w:rPr>
                <w:sz w:val="28"/>
                <w:szCs w:val="28"/>
              </w:rPr>
              <w:t xml:space="preserve">&lt; </w:t>
            </w:r>
            <w:r>
              <w:rPr>
                <w:sz w:val="28"/>
                <w:szCs w:val="28"/>
              </w:rPr>
              <w:t>80</w:t>
            </w:r>
          </w:p>
        </w:tc>
      </w:tr>
      <w:tr w:rsidR="00E638A8" w:rsidRPr="004516FE" w14:paraId="73CB0AF8" w14:textId="15969E59" w:rsidTr="006F13FB">
        <w:trPr>
          <w:cantSplit/>
          <w:trHeight w:val="368"/>
        </w:trPr>
        <w:tc>
          <w:tcPr>
            <w:tcW w:w="993" w:type="dxa"/>
            <w:vAlign w:val="center"/>
          </w:tcPr>
          <w:p w14:paraId="628E7BFB" w14:textId="77777777" w:rsidR="00E638A8" w:rsidRPr="00E067A7" w:rsidRDefault="00E638A8" w:rsidP="00E638A8">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0F373250" w14:textId="07AEE366" w:rsidR="00E638A8" w:rsidRPr="00C06017" w:rsidRDefault="00E638A8" w:rsidP="00E638A8">
            <w:pPr>
              <w:tabs>
                <w:tab w:val="left" w:pos="1440"/>
                <w:tab w:val="left" w:pos="6237"/>
              </w:tabs>
              <w:spacing w:before="120" w:after="120"/>
              <w:rPr>
                <w:sz w:val="28"/>
                <w:szCs w:val="28"/>
                <w:lang w:val="fr-FR"/>
              </w:rPr>
            </w:pPr>
            <w:r w:rsidRPr="00E067A7">
              <w:rPr>
                <w:sz w:val="28"/>
                <w:szCs w:val="28"/>
                <w:lang w:val="fr-FR"/>
              </w:rPr>
              <w:t>Độ bền kéo đứt (áp dụng đối với tất cả các ống có đường kính khác nhau)</w:t>
            </w:r>
            <w:r>
              <w:rPr>
                <w:sz w:val="28"/>
                <w:szCs w:val="28"/>
                <w:lang w:val="fr-FR"/>
              </w:rPr>
              <w:t xml:space="preserve"> (N/cm2)</w:t>
            </w:r>
          </w:p>
        </w:tc>
        <w:tc>
          <w:tcPr>
            <w:tcW w:w="2977" w:type="dxa"/>
            <w:vAlign w:val="center"/>
          </w:tcPr>
          <w:p w14:paraId="20C9ABA8" w14:textId="3A298BDD" w:rsidR="00E638A8" w:rsidRPr="00E067A7" w:rsidRDefault="00E638A8" w:rsidP="00E638A8">
            <w:pPr>
              <w:tabs>
                <w:tab w:val="left" w:pos="1080"/>
              </w:tabs>
              <w:spacing w:before="120" w:after="120"/>
              <w:jc w:val="center"/>
              <w:rPr>
                <w:sz w:val="28"/>
                <w:szCs w:val="28"/>
              </w:rPr>
            </w:pPr>
            <w:r w:rsidRPr="00E067A7">
              <w:rPr>
                <w:sz w:val="28"/>
                <w:szCs w:val="28"/>
              </w:rPr>
              <w:t>≥ 1550</w:t>
            </w:r>
          </w:p>
        </w:tc>
        <w:tc>
          <w:tcPr>
            <w:tcW w:w="1275" w:type="dxa"/>
            <w:vAlign w:val="center"/>
          </w:tcPr>
          <w:p w14:paraId="3F0A3E34" w14:textId="71995B17" w:rsidR="00E638A8" w:rsidRPr="00E067A7" w:rsidRDefault="006F13FB" w:rsidP="006F13FB">
            <w:pPr>
              <w:tabs>
                <w:tab w:val="left" w:pos="1080"/>
              </w:tabs>
              <w:spacing w:before="120" w:after="120"/>
              <w:jc w:val="center"/>
              <w:rPr>
                <w:sz w:val="28"/>
                <w:szCs w:val="28"/>
              </w:rPr>
            </w:pPr>
            <w:r w:rsidRPr="00E067A7">
              <w:rPr>
                <w:sz w:val="28"/>
                <w:szCs w:val="28"/>
              </w:rPr>
              <w:t>≥ 1550</w:t>
            </w:r>
          </w:p>
        </w:tc>
        <w:tc>
          <w:tcPr>
            <w:tcW w:w="993" w:type="dxa"/>
            <w:vAlign w:val="center"/>
          </w:tcPr>
          <w:p w14:paraId="1EBBCC7A" w14:textId="77777777" w:rsidR="00E638A8" w:rsidRPr="00E067A7" w:rsidRDefault="00E638A8" w:rsidP="006F13FB">
            <w:pPr>
              <w:tabs>
                <w:tab w:val="left" w:pos="1080"/>
              </w:tabs>
              <w:spacing w:before="120" w:after="120"/>
              <w:jc w:val="center"/>
              <w:rPr>
                <w:sz w:val="28"/>
                <w:szCs w:val="28"/>
              </w:rPr>
            </w:pPr>
          </w:p>
        </w:tc>
        <w:tc>
          <w:tcPr>
            <w:tcW w:w="1559" w:type="dxa"/>
            <w:vAlign w:val="center"/>
          </w:tcPr>
          <w:p w14:paraId="4E456FCF" w14:textId="474CB8F3" w:rsidR="00E638A8" w:rsidRPr="00E067A7" w:rsidRDefault="006F13FB" w:rsidP="006F13FB">
            <w:pPr>
              <w:tabs>
                <w:tab w:val="left" w:pos="1080"/>
              </w:tabs>
              <w:spacing w:before="120" w:after="120"/>
              <w:jc w:val="center"/>
              <w:rPr>
                <w:sz w:val="28"/>
                <w:szCs w:val="28"/>
              </w:rPr>
            </w:pPr>
            <w:r>
              <w:rPr>
                <w:sz w:val="28"/>
                <w:szCs w:val="28"/>
              </w:rPr>
              <w:t xml:space="preserve">&lt; </w:t>
            </w:r>
            <w:r w:rsidRPr="00E067A7">
              <w:rPr>
                <w:sz w:val="28"/>
                <w:szCs w:val="28"/>
              </w:rPr>
              <w:t>1550</w:t>
            </w:r>
          </w:p>
        </w:tc>
      </w:tr>
      <w:tr w:rsidR="006F13FB" w:rsidRPr="004516FE" w14:paraId="6EA87AE2" w14:textId="58DF29DF" w:rsidTr="00EF517A">
        <w:trPr>
          <w:cantSplit/>
          <w:trHeight w:val="368"/>
        </w:trPr>
        <w:tc>
          <w:tcPr>
            <w:tcW w:w="993" w:type="dxa"/>
            <w:vAlign w:val="center"/>
          </w:tcPr>
          <w:p w14:paraId="70BF94A7"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00B6BD63" w14:textId="66E76524"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Thử rơi va đập</w:t>
            </w:r>
          </w:p>
        </w:tc>
        <w:tc>
          <w:tcPr>
            <w:tcW w:w="2977" w:type="dxa"/>
            <w:vAlign w:val="center"/>
          </w:tcPr>
          <w:p w14:paraId="0701E485" w14:textId="561FF756" w:rsidR="006F13FB" w:rsidRPr="00E067A7" w:rsidRDefault="006F13FB" w:rsidP="006F13FB">
            <w:pPr>
              <w:tabs>
                <w:tab w:val="left" w:pos="1080"/>
              </w:tabs>
              <w:spacing w:before="120" w:after="120"/>
              <w:jc w:val="center"/>
              <w:rPr>
                <w:sz w:val="28"/>
                <w:szCs w:val="28"/>
              </w:rPr>
            </w:pPr>
            <w:r w:rsidRPr="00E067A7">
              <w:rPr>
                <w:sz w:val="28"/>
                <w:szCs w:val="28"/>
              </w:rPr>
              <w:t>Không nứt vỡ</w:t>
            </w:r>
          </w:p>
        </w:tc>
        <w:tc>
          <w:tcPr>
            <w:tcW w:w="1275" w:type="dxa"/>
            <w:vAlign w:val="center"/>
          </w:tcPr>
          <w:p w14:paraId="54A5A486" w14:textId="738A21EC" w:rsidR="006F13FB" w:rsidRPr="00E067A7" w:rsidRDefault="006F13FB" w:rsidP="006F13FB">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0AE8B156"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04562968" w14:textId="15445F96" w:rsidR="006F13FB" w:rsidRPr="00E067A7" w:rsidRDefault="006F13FB" w:rsidP="006F13FB">
            <w:pPr>
              <w:tabs>
                <w:tab w:val="left" w:pos="1080"/>
              </w:tabs>
              <w:spacing w:before="120" w:after="120"/>
              <w:jc w:val="center"/>
              <w:rPr>
                <w:sz w:val="28"/>
                <w:szCs w:val="28"/>
              </w:rPr>
            </w:pPr>
            <w:r w:rsidRPr="0045704A">
              <w:rPr>
                <w:snapToGrid w:val="0"/>
                <w:sz w:val="28"/>
                <w:szCs w:val="28"/>
              </w:rPr>
              <w:t>Không như yêu cầu</w:t>
            </w:r>
          </w:p>
        </w:tc>
      </w:tr>
      <w:tr w:rsidR="006F13FB" w:rsidRPr="004516FE" w14:paraId="7F8561F8" w14:textId="787F22A4" w:rsidTr="006F13FB">
        <w:trPr>
          <w:cantSplit/>
          <w:trHeight w:val="368"/>
        </w:trPr>
        <w:tc>
          <w:tcPr>
            <w:tcW w:w="993" w:type="dxa"/>
            <w:vAlign w:val="center"/>
          </w:tcPr>
          <w:p w14:paraId="1A70642B"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64BF9112" w14:textId="5AD3C9AD"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Độ biến dạng theo đường kính ngoài</w:t>
            </w:r>
            <w:r>
              <w:rPr>
                <w:sz w:val="28"/>
                <w:szCs w:val="28"/>
                <w:lang w:val="fr-FR"/>
              </w:rPr>
              <w:t xml:space="preserve"> (%)</w:t>
            </w:r>
          </w:p>
        </w:tc>
        <w:tc>
          <w:tcPr>
            <w:tcW w:w="2977" w:type="dxa"/>
            <w:vAlign w:val="center"/>
          </w:tcPr>
          <w:p w14:paraId="7B3D7383" w14:textId="01708745" w:rsidR="006F13FB" w:rsidRPr="00E067A7" w:rsidRDefault="006F13FB" w:rsidP="006F13FB">
            <w:pPr>
              <w:tabs>
                <w:tab w:val="left" w:pos="1080"/>
              </w:tabs>
              <w:spacing w:before="120" w:after="120"/>
              <w:jc w:val="center"/>
              <w:rPr>
                <w:sz w:val="28"/>
                <w:szCs w:val="28"/>
              </w:rPr>
            </w:pPr>
            <w:r w:rsidRPr="00E067A7">
              <w:rPr>
                <w:sz w:val="28"/>
                <w:szCs w:val="28"/>
              </w:rPr>
              <w:t>≤ 2</w:t>
            </w:r>
          </w:p>
        </w:tc>
        <w:tc>
          <w:tcPr>
            <w:tcW w:w="1275" w:type="dxa"/>
            <w:vAlign w:val="center"/>
          </w:tcPr>
          <w:p w14:paraId="784D3A4D" w14:textId="278F95B3" w:rsidR="006F13FB" w:rsidRPr="00E067A7" w:rsidRDefault="006F13FB" w:rsidP="006F13FB">
            <w:pPr>
              <w:tabs>
                <w:tab w:val="left" w:pos="1080"/>
              </w:tabs>
              <w:spacing w:before="120" w:after="120"/>
              <w:jc w:val="center"/>
              <w:rPr>
                <w:sz w:val="28"/>
                <w:szCs w:val="28"/>
              </w:rPr>
            </w:pPr>
            <w:r w:rsidRPr="00E067A7">
              <w:rPr>
                <w:sz w:val="28"/>
                <w:szCs w:val="28"/>
              </w:rPr>
              <w:t>≤ 2</w:t>
            </w:r>
          </w:p>
        </w:tc>
        <w:tc>
          <w:tcPr>
            <w:tcW w:w="993" w:type="dxa"/>
          </w:tcPr>
          <w:p w14:paraId="2909A7AD"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4060DFB2" w14:textId="4C8FFE26" w:rsidR="006F13FB" w:rsidRPr="00E067A7" w:rsidRDefault="006F13FB" w:rsidP="006F13FB">
            <w:pPr>
              <w:tabs>
                <w:tab w:val="left" w:pos="1080"/>
              </w:tabs>
              <w:spacing w:before="120" w:after="120"/>
              <w:jc w:val="center"/>
              <w:rPr>
                <w:sz w:val="28"/>
                <w:szCs w:val="28"/>
              </w:rPr>
            </w:pPr>
            <w:r>
              <w:rPr>
                <w:sz w:val="28"/>
                <w:szCs w:val="28"/>
              </w:rPr>
              <w:t>&gt; 2</w:t>
            </w:r>
          </w:p>
        </w:tc>
      </w:tr>
      <w:tr w:rsidR="006F13FB" w:rsidRPr="004516FE" w14:paraId="38C9A011" w14:textId="5F727BB7" w:rsidTr="006F13FB">
        <w:trPr>
          <w:cantSplit/>
          <w:trHeight w:val="368"/>
        </w:trPr>
        <w:tc>
          <w:tcPr>
            <w:tcW w:w="993" w:type="dxa"/>
            <w:vAlign w:val="center"/>
          </w:tcPr>
          <w:p w14:paraId="09C82C80"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5F5FEF22" w14:textId="5453C7EB"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Tỷ lệ uốn</w:t>
            </w:r>
            <w:r>
              <w:rPr>
                <w:sz w:val="28"/>
                <w:szCs w:val="28"/>
                <w:lang w:val="fr-FR"/>
              </w:rPr>
              <w:t xml:space="preserve"> (%)</w:t>
            </w:r>
          </w:p>
        </w:tc>
        <w:tc>
          <w:tcPr>
            <w:tcW w:w="2977" w:type="dxa"/>
            <w:vAlign w:val="center"/>
          </w:tcPr>
          <w:p w14:paraId="237E2120" w14:textId="09FDC0F4" w:rsidR="006F13FB" w:rsidRPr="00E067A7" w:rsidRDefault="006F13FB" w:rsidP="006F13FB">
            <w:pPr>
              <w:tabs>
                <w:tab w:val="left" w:pos="1080"/>
              </w:tabs>
              <w:spacing w:before="120" w:after="120"/>
              <w:jc w:val="center"/>
              <w:rPr>
                <w:sz w:val="28"/>
                <w:szCs w:val="28"/>
              </w:rPr>
            </w:pPr>
            <w:r w:rsidRPr="00E067A7">
              <w:rPr>
                <w:sz w:val="28"/>
                <w:szCs w:val="28"/>
              </w:rPr>
              <w:t>≤ 10</w:t>
            </w:r>
          </w:p>
        </w:tc>
        <w:tc>
          <w:tcPr>
            <w:tcW w:w="1275" w:type="dxa"/>
            <w:vAlign w:val="center"/>
          </w:tcPr>
          <w:p w14:paraId="540B51D2" w14:textId="4A6EB178" w:rsidR="006F13FB" w:rsidRPr="00E067A7" w:rsidRDefault="006F13FB" w:rsidP="006F13FB">
            <w:pPr>
              <w:tabs>
                <w:tab w:val="left" w:pos="1080"/>
              </w:tabs>
              <w:spacing w:before="120" w:after="120"/>
              <w:jc w:val="center"/>
              <w:rPr>
                <w:sz w:val="28"/>
                <w:szCs w:val="28"/>
              </w:rPr>
            </w:pPr>
            <w:r w:rsidRPr="00E067A7">
              <w:rPr>
                <w:sz w:val="28"/>
                <w:szCs w:val="28"/>
              </w:rPr>
              <w:t>≤ 10</w:t>
            </w:r>
          </w:p>
        </w:tc>
        <w:tc>
          <w:tcPr>
            <w:tcW w:w="993" w:type="dxa"/>
          </w:tcPr>
          <w:p w14:paraId="263EFB23"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46010355" w14:textId="3650B956" w:rsidR="006F13FB" w:rsidRPr="00E067A7" w:rsidRDefault="006F13FB" w:rsidP="006F13FB">
            <w:pPr>
              <w:tabs>
                <w:tab w:val="left" w:pos="1080"/>
              </w:tabs>
              <w:spacing w:before="120" w:after="120"/>
              <w:jc w:val="center"/>
              <w:rPr>
                <w:sz w:val="28"/>
                <w:szCs w:val="28"/>
              </w:rPr>
            </w:pPr>
            <w:r>
              <w:rPr>
                <w:sz w:val="28"/>
                <w:szCs w:val="28"/>
              </w:rPr>
              <w:t>&gt; 10</w:t>
            </w:r>
          </w:p>
        </w:tc>
      </w:tr>
      <w:tr w:rsidR="006F13FB" w:rsidRPr="004516FE" w14:paraId="41B8F286" w14:textId="2FE9A447" w:rsidTr="005206DD">
        <w:trPr>
          <w:cantSplit/>
          <w:trHeight w:val="368"/>
        </w:trPr>
        <w:tc>
          <w:tcPr>
            <w:tcW w:w="993" w:type="dxa"/>
            <w:vAlign w:val="center"/>
          </w:tcPr>
          <w:p w14:paraId="58A04CD3"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18B02667" w14:textId="7B4A78AC"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Độ cứng</w:t>
            </w:r>
            <w:r>
              <w:rPr>
                <w:sz w:val="28"/>
                <w:szCs w:val="28"/>
                <w:lang w:val="fr-FR"/>
              </w:rPr>
              <w:t xml:space="preserve"> (D-scale)</w:t>
            </w:r>
          </w:p>
        </w:tc>
        <w:tc>
          <w:tcPr>
            <w:tcW w:w="2977" w:type="dxa"/>
            <w:vAlign w:val="center"/>
          </w:tcPr>
          <w:p w14:paraId="6AF485AB" w14:textId="1B1F0483" w:rsidR="006F13FB" w:rsidRPr="00E067A7" w:rsidRDefault="006F13FB" w:rsidP="006F13FB">
            <w:pPr>
              <w:tabs>
                <w:tab w:val="left" w:pos="1080"/>
              </w:tabs>
              <w:spacing w:before="120" w:after="120"/>
              <w:jc w:val="center"/>
              <w:rPr>
                <w:sz w:val="28"/>
                <w:szCs w:val="28"/>
              </w:rPr>
            </w:pPr>
            <w:r w:rsidRPr="00E067A7">
              <w:rPr>
                <w:sz w:val="28"/>
                <w:szCs w:val="28"/>
              </w:rPr>
              <w:t>≥ 66</w:t>
            </w:r>
          </w:p>
        </w:tc>
        <w:tc>
          <w:tcPr>
            <w:tcW w:w="1275" w:type="dxa"/>
            <w:vAlign w:val="center"/>
          </w:tcPr>
          <w:p w14:paraId="5646384E" w14:textId="6798409F" w:rsidR="006F13FB" w:rsidRPr="00E067A7" w:rsidRDefault="006F13FB" w:rsidP="006F13FB">
            <w:pPr>
              <w:tabs>
                <w:tab w:val="left" w:pos="1080"/>
              </w:tabs>
              <w:spacing w:before="120" w:after="120"/>
              <w:jc w:val="center"/>
              <w:rPr>
                <w:sz w:val="28"/>
                <w:szCs w:val="28"/>
              </w:rPr>
            </w:pPr>
            <w:r w:rsidRPr="00E067A7">
              <w:rPr>
                <w:sz w:val="28"/>
                <w:szCs w:val="28"/>
              </w:rPr>
              <w:t>≥ 66</w:t>
            </w:r>
          </w:p>
        </w:tc>
        <w:tc>
          <w:tcPr>
            <w:tcW w:w="993" w:type="dxa"/>
          </w:tcPr>
          <w:p w14:paraId="67CE14E2"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31500DD0" w14:textId="02B6378F" w:rsidR="006F13FB" w:rsidRPr="00E067A7" w:rsidRDefault="006F13FB" w:rsidP="006F13FB">
            <w:pPr>
              <w:tabs>
                <w:tab w:val="left" w:pos="1080"/>
              </w:tabs>
              <w:spacing w:before="120" w:after="120"/>
              <w:jc w:val="center"/>
              <w:rPr>
                <w:sz w:val="28"/>
                <w:szCs w:val="28"/>
              </w:rPr>
            </w:pPr>
            <w:r>
              <w:rPr>
                <w:sz w:val="28"/>
                <w:szCs w:val="28"/>
              </w:rPr>
              <w:t xml:space="preserve">&lt; </w:t>
            </w:r>
            <w:r w:rsidRPr="00E067A7">
              <w:rPr>
                <w:sz w:val="28"/>
                <w:szCs w:val="28"/>
              </w:rPr>
              <w:t>66</w:t>
            </w:r>
          </w:p>
        </w:tc>
      </w:tr>
      <w:tr w:rsidR="006F13FB" w:rsidRPr="004516FE" w14:paraId="14AEF912" w14:textId="672EAC1E" w:rsidTr="005206DD">
        <w:trPr>
          <w:cantSplit/>
          <w:trHeight w:val="368"/>
        </w:trPr>
        <w:tc>
          <w:tcPr>
            <w:tcW w:w="993" w:type="dxa"/>
            <w:vAlign w:val="center"/>
          </w:tcPr>
          <w:p w14:paraId="5023E778"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0C73D365" w14:textId="2B603345"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Độ chịu dầu</w:t>
            </w:r>
            <w:r>
              <w:rPr>
                <w:sz w:val="28"/>
                <w:szCs w:val="28"/>
                <w:lang w:val="fr-FR"/>
              </w:rPr>
              <w:t xml:space="preserve"> (%)</w:t>
            </w:r>
          </w:p>
        </w:tc>
        <w:tc>
          <w:tcPr>
            <w:tcW w:w="2977" w:type="dxa"/>
            <w:vAlign w:val="center"/>
          </w:tcPr>
          <w:p w14:paraId="4B303D5D" w14:textId="5BB44994" w:rsidR="006F13FB" w:rsidRPr="00E067A7" w:rsidRDefault="006F13FB" w:rsidP="006F13FB">
            <w:pPr>
              <w:tabs>
                <w:tab w:val="left" w:pos="1080"/>
              </w:tabs>
              <w:spacing w:before="120" w:after="120"/>
              <w:jc w:val="center"/>
              <w:rPr>
                <w:sz w:val="28"/>
                <w:szCs w:val="28"/>
              </w:rPr>
            </w:pPr>
            <w:r w:rsidRPr="00E067A7">
              <w:rPr>
                <w:sz w:val="28"/>
                <w:szCs w:val="28"/>
              </w:rPr>
              <w:t>≥ 95</w:t>
            </w:r>
          </w:p>
        </w:tc>
        <w:tc>
          <w:tcPr>
            <w:tcW w:w="1275" w:type="dxa"/>
            <w:vAlign w:val="center"/>
          </w:tcPr>
          <w:p w14:paraId="745285C0" w14:textId="56F3F458" w:rsidR="006F13FB" w:rsidRPr="00E067A7" w:rsidRDefault="006F13FB" w:rsidP="006F13FB">
            <w:pPr>
              <w:tabs>
                <w:tab w:val="left" w:pos="1080"/>
              </w:tabs>
              <w:spacing w:before="120" w:after="120"/>
              <w:jc w:val="center"/>
              <w:rPr>
                <w:sz w:val="28"/>
                <w:szCs w:val="28"/>
              </w:rPr>
            </w:pPr>
            <w:r w:rsidRPr="00E067A7">
              <w:rPr>
                <w:sz w:val="28"/>
                <w:szCs w:val="28"/>
              </w:rPr>
              <w:t>≥ 95</w:t>
            </w:r>
          </w:p>
        </w:tc>
        <w:tc>
          <w:tcPr>
            <w:tcW w:w="993" w:type="dxa"/>
          </w:tcPr>
          <w:p w14:paraId="7E12C521"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048DE6A6" w14:textId="36188A2A" w:rsidR="006F13FB" w:rsidRPr="00E067A7" w:rsidRDefault="006F13FB" w:rsidP="006F13FB">
            <w:pPr>
              <w:tabs>
                <w:tab w:val="left" w:pos="1080"/>
              </w:tabs>
              <w:spacing w:before="120" w:after="120"/>
              <w:jc w:val="center"/>
              <w:rPr>
                <w:sz w:val="28"/>
                <w:szCs w:val="28"/>
              </w:rPr>
            </w:pPr>
            <w:r>
              <w:rPr>
                <w:sz w:val="28"/>
                <w:szCs w:val="28"/>
              </w:rPr>
              <w:t>&lt;</w:t>
            </w:r>
            <w:r w:rsidRPr="00E067A7">
              <w:rPr>
                <w:sz w:val="28"/>
                <w:szCs w:val="28"/>
              </w:rPr>
              <w:t xml:space="preserve"> 95</w:t>
            </w:r>
          </w:p>
        </w:tc>
      </w:tr>
      <w:tr w:rsidR="006F13FB" w:rsidRPr="004516FE" w14:paraId="382F4A3A" w14:textId="52D6296C" w:rsidTr="00E673FE">
        <w:trPr>
          <w:cantSplit/>
          <w:trHeight w:val="368"/>
        </w:trPr>
        <w:tc>
          <w:tcPr>
            <w:tcW w:w="993" w:type="dxa"/>
            <w:vAlign w:val="center"/>
          </w:tcPr>
          <w:p w14:paraId="0BD93BC0"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2E77A016" w14:textId="77777777" w:rsidR="006F13FB" w:rsidRPr="00E067A7" w:rsidRDefault="006F13FB" w:rsidP="006F13FB">
            <w:pPr>
              <w:tabs>
                <w:tab w:val="left" w:pos="1440"/>
                <w:tab w:val="left" w:pos="6237"/>
              </w:tabs>
              <w:spacing w:before="120" w:after="120"/>
              <w:rPr>
                <w:sz w:val="28"/>
                <w:szCs w:val="28"/>
                <w:lang w:val="fr-FR"/>
              </w:rPr>
            </w:pPr>
            <w:r w:rsidRPr="00E067A7">
              <w:rPr>
                <w:sz w:val="28"/>
                <w:szCs w:val="28"/>
                <w:lang w:val="fr-FR"/>
              </w:rPr>
              <w:t>Độ bền hóa chất :</w:t>
            </w:r>
          </w:p>
          <w:p w14:paraId="27D5F02C" w14:textId="3E45465B"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NaOH 40%, HNO3 30%, NaCl 10%, H2SO4 30%</w:t>
            </w:r>
          </w:p>
        </w:tc>
        <w:tc>
          <w:tcPr>
            <w:tcW w:w="2977" w:type="dxa"/>
            <w:vAlign w:val="center"/>
          </w:tcPr>
          <w:p w14:paraId="17A88CD3" w14:textId="02A8ED26" w:rsidR="006F13FB" w:rsidRPr="00E067A7" w:rsidRDefault="006F13FB" w:rsidP="006F13FB">
            <w:pPr>
              <w:tabs>
                <w:tab w:val="left" w:pos="1080"/>
              </w:tabs>
              <w:spacing w:before="120" w:after="120"/>
              <w:jc w:val="center"/>
              <w:rPr>
                <w:sz w:val="28"/>
                <w:szCs w:val="28"/>
              </w:rPr>
            </w:pPr>
            <w:r w:rsidRPr="00E067A7">
              <w:rPr>
                <w:sz w:val="28"/>
                <w:szCs w:val="28"/>
              </w:rPr>
              <w:t>Không phai màu</w:t>
            </w:r>
          </w:p>
        </w:tc>
        <w:tc>
          <w:tcPr>
            <w:tcW w:w="1275" w:type="dxa"/>
            <w:vAlign w:val="center"/>
          </w:tcPr>
          <w:p w14:paraId="25642552" w14:textId="29C7F82E" w:rsidR="006F13FB" w:rsidRPr="00E067A7" w:rsidRDefault="006F13FB" w:rsidP="006F13FB">
            <w:pPr>
              <w:tabs>
                <w:tab w:val="left" w:pos="1080"/>
              </w:tabs>
              <w:spacing w:before="120" w:after="120"/>
              <w:jc w:val="center"/>
              <w:rPr>
                <w:sz w:val="28"/>
                <w:szCs w:val="28"/>
              </w:rPr>
            </w:pPr>
            <w:r w:rsidRPr="0045704A">
              <w:rPr>
                <w:snapToGrid w:val="0"/>
                <w:sz w:val="28"/>
                <w:szCs w:val="28"/>
              </w:rPr>
              <w:t>Như yêu cầu</w:t>
            </w:r>
          </w:p>
        </w:tc>
        <w:tc>
          <w:tcPr>
            <w:tcW w:w="993" w:type="dxa"/>
            <w:vAlign w:val="center"/>
          </w:tcPr>
          <w:p w14:paraId="6E8D36B7"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7CFFFA22" w14:textId="7788B5E1" w:rsidR="006F13FB" w:rsidRPr="00E067A7" w:rsidRDefault="006F13FB" w:rsidP="006F13FB">
            <w:pPr>
              <w:tabs>
                <w:tab w:val="left" w:pos="1080"/>
              </w:tabs>
              <w:spacing w:before="120" w:after="120"/>
              <w:jc w:val="center"/>
              <w:rPr>
                <w:sz w:val="28"/>
                <w:szCs w:val="28"/>
              </w:rPr>
            </w:pPr>
            <w:r w:rsidRPr="0045704A">
              <w:rPr>
                <w:snapToGrid w:val="0"/>
                <w:sz w:val="28"/>
                <w:szCs w:val="28"/>
              </w:rPr>
              <w:t>Không như yêu cầu</w:t>
            </w:r>
          </w:p>
        </w:tc>
      </w:tr>
      <w:tr w:rsidR="006F13FB" w:rsidRPr="004516FE" w14:paraId="11A045FC" w14:textId="032BEBC2" w:rsidTr="0013456C">
        <w:trPr>
          <w:cantSplit/>
          <w:trHeight w:val="368"/>
        </w:trPr>
        <w:tc>
          <w:tcPr>
            <w:tcW w:w="993" w:type="dxa"/>
            <w:vAlign w:val="center"/>
          </w:tcPr>
          <w:p w14:paraId="4B25D2A5"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050EDFCF" w14:textId="4E69906E"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Tuổi thọ của ống</w:t>
            </w:r>
            <w:r>
              <w:rPr>
                <w:sz w:val="28"/>
                <w:szCs w:val="28"/>
                <w:lang w:val="fr-FR"/>
              </w:rPr>
              <w:t xml:space="preserve"> (năm)</w:t>
            </w:r>
          </w:p>
        </w:tc>
        <w:tc>
          <w:tcPr>
            <w:tcW w:w="2977" w:type="dxa"/>
            <w:vAlign w:val="center"/>
          </w:tcPr>
          <w:p w14:paraId="49E281F4" w14:textId="4DBB322E" w:rsidR="006F13FB" w:rsidRPr="00E067A7" w:rsidRDefault="006F13FB" w:rsidP="006F13FB">
            <w:pPr>
              <w:tabs>
                <w:tab w:val="left" w:pos="1080"/>
              </w:tabs>
              <w:spacing w:before="120" w:after="120"/>
              <w:jc w:val="center"/>
              <w:rPr>
                <w:sz w:val="28"/>
                <w:szCs w:val="28"/>
              </w:rPr>
            </w:pPr>
            <w:r w:rsidRPr="00E067A7">
              <w:rPr>
                <w:sz w:val="28"/>
                <w:szCs w:val="28"/>
              </w:rPr>
              <w:t>Nêu cụ thể</w:t>
            </w:r>
          </w:p>
        </w:tc>
        <w:tc>
          <w:tcPr>
            <w:tcW w:w="1275" w:type="dxa"/>
            <w:vAlign w:val="center"/>
          </w:tcPr>
          <w:p w14:paraId="1439D85D" w14:textId="5D76F959" w:rsidR="006F13FB" w:rsidRPr="00E067A7" w:rsidRDefault="006F13FB" w:rsidP="006F13FB">
            <w:pPr>
              <w:tabs>
                <w:tab w:val="left" w:pos="1080"/>
              </w:tabs>
              <w:spacing w:before="120" w:after="120"/>
              <w:jc w:val="center"/>
              <w:rPr>
                <w:sz w:val="28"/>
                <w:szCs w:val="28"/>
              </w:rPr>
            </w:pPr>
            <w:r>
              <w:rPr>
                <w:snapToGrid w:val="0"/>
                <w:sz w:val="28"/>
                <w:szCs w:val="28"/>
              </w:rPr>
              <w:t>Nêu rõ</w:t>
            </w:r>
          </w:p>
        </w:tc>
        <w:tc>
          <w:tcPr>
            <w:tcW w:w="993" w:type="dxa"/>
            <w:vAlign w:val="center"/>
          </w:tcPr>
          <w:p w14:paraId="50A44D02" w14:textId="77777777" w:rsidR="006F13FB" w:rsidRPr="00E067A7" w:rsidRDefault="006F13FB" w:rsidP="006F13FB">
            <w:pPr>
              <w:tabs>
                <w:tab w:val="left" w:pos="1080"/>
              </w:tabs>
              <w:spacing w:before="120" w:after="120"/>
              <w:jc w:val="center"/>
              <w:rPr>
                <w:sz w:val="28"/>
                <w:szCs w:val="28"/>
              </w:rPr>
            </w:pPr>
          </w:p>
        </w:tc>
        <w:tc>
          <w:tcPr>
            <w:tcW w:w="1559" w:type="dxa"/>
            <w:vAlign w:val="center"/>
          </w:tcPr>
          <w:p w14:paraId="47001943" w14:textId="6731FB4A" w:rsidR="006F13FB" w:rsidRPr="00E067A7" w:rsidRDefault="006F13FB" w:rsidP="006F13FB">
            <w:pPr>
              <w:tabs>
                <w:tab w:val="left" w:pos="1080"/>
              </w:tabs>
              <w:spacing w:before="120" w:after="120"/>
              <w:jc w:val="center"/>
              <w:rPr>
                <w:sz w:val="28"/>
                <w:szCs w:val="28"/>
              </w:rPr>
            </w:pPr>
            <w:r>
              <w:rPr>
                <w:snapToGrid w:val="0"/>
                <w:sz w:val="28"/>
                <w:szCs w:val="28"/>
              </w:rPr>
              <w:t>Không nêu rõ</w:t>
            </w:r>
          </w:p>
        </w:tc>
      </w:tr>
      <w:tr w:rsidR="006F13FB" w:rsidRPr="004516FE" w14:paraId="30DE2416" w14:textId="69D60A7D" w:rsidTr="001314D0">
        <w:trPr>
          <w:cantSplit/>
          <w:trHeight w:val="368"/>
        </w:trPr>
        <w:tc>
          <w:tcPr>
            <w:tcW w:w="993" w:type="dxa"/>
            <w:vAlign w:val="center"/>
          </w:tcPr>
          <w:p w14:paraId="2A4FA2A8"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4C1FC1D9" w14:textId="772F60D8"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Chiều dài trung bình 01 cuộn</w:t>
            </w:r>
            <w:r>
              <w:rPr>
                <w:sz w:val="28"/>
                <w:szCs w:val="28"/>
                <w:lang w:val="fr-FR"/>
              </w:rPr>
              <w:t xml:space="preserve"> (m)</w:t>
            </w:r>
          </w:p>
        </w:tc>
        <w:tc>
          <w:tcPr>
            <w:tcW w:w="2977" w:type="dxa"/>
            <w:vAlign w:val="center"/>
          </w:tcPr>
          <w:p w14:paraId="6F62803A" w14:textId="471503DD" w:rsidR="006F13FB" w:rsidRPr="00E067A7" w:rsidRDefault="006F13FB" w:rsidP="006F13FB">
            <w:pPr>
              <w:tabs>
                <w:tab w:val="left" w:pos="1080"/>
              </w:tabs>
              <w:spacing w:before="120" w:after="120"/>
              <w:jc w:val="both"/>
              <w:rPr>
                <w:sz w:val="28"/>
                <w:szCs w:val="28"/>
              </w:rPr>
            </w:pPr>
            <w:r w:rsidRPr="00E067A7">
              <w:rPr>
                <w:color w:val="000000"/>
                <w:sz w:val="28"/>
                <w:szCs w:val="28"/>
                <w:lang w:val="en-GB"/>
              </w:rPr>
              <w:t>Chiều dài trung bình của 01 cuộn ống tùy theo yêu cầu của bên mua nhưng sao cho cuộn ống không quá lớn, không vượt kích thước phương tiện vận chuyển (≥</w:t>
            </w:r>
            <w:r>
              <w:rPr>
                <w:color w:val="000000"/>
                <w:sz w:val="28"/>
                <w:szCs w:val="28"/>
                <w:lang w:val="en-GB"/>
              </w:rPr>
              <w:t xml:space="preserve"> </w:t>
            </w:r>
            <w:r w:rsidRPr="00E067A7">
              <w:rPr>
                <w:color w:val="000000"/>
                <w:sz w:val="28"/>
                <w:szCs w:val="28"/>
                <w:lang w:val="en-GB"/>
              </w:rPr>
              <w:t>50m).</w:t>
            </w:r>
          </w:p>
        </w:tc>
        <w:tc>
          <w:tcPr>
            <w:tcW w:w="1275" w:type="dxa"/>
            <w:vAlign w:val="center"/>
          </w:tcPr>
          <w:p w14:paraId="24C7974D" w14:textId="1962120B" w:rsidR="006F13FB" w:rsidRPr="00E067A7" w:rsidRDefault="006F13FB" w:rsidP="006F13FB">
            <w:pPr>
              <w:tabs>
                <w:tab w:val="left" w:pos="1080"/>
              </w:tabs>
              <w:spacing w:before="120" w:after="120"/>
              <w:jc w:val="both"/>
              <w:rPr>
                <w:color w:val="000000"/>
                <w:sz w:val="28"/>
                <w:szCs w:val="28"/>
                <w:lang w:val="en-GB"/>
              </w:rPr>
            </w:pPr>
            <w:r w:rsidRPr="0045704A">
              <w:rPr>
                <w:snapToGrid w:val="0"/>
                <w:sz w:val="28"/>
                <w:szCs w:val="28"/>
              </w:rPr>
              <w:t>Như yêu cầu</w:t>
            </w:r>
          </w:p>
        </w:tc>
        <w:tc>
          <w:tcPr>
            <w:tcW w:w="993" w:type="dxa"/>
            <w:vAlign w:val="center"/>
          </w:tcPr>
          <w:p w14:paraId="7391ED68" w14:textId="77777777" w:rsidR="006F13FB" w:rsidRPr="00E067A7" w:rsidRDefault="006F13FB" w:rsidP="006F13FB">
            <w:pPr>
              <w:tabs>
                <w:tab w:val="left" w:pos="1080"/>
              </w:tabs>
              <w:spacing w:before="120" w:after="120"/>
              <w:jc w:val="both"/>
              <w:rPr>
                <w:color w:val="000000"/>
                <w:sz w:val="28"/>
                <w:szCs w:val="28"/>
                <w:lang w:val="en-GB"/>
              </w:rPr>
            </w:pPr>
          </w:p>
        </w:tc>
        <w:tc>
          <w:tcPr>
            <w:tcW w:w="1559" w:type="dxa"/>
            <w:vAlign w:val="center"/>
          </w:tcPr>
          <w:p w14:paraId="535D4483" w14:textId="625B00C4" w:rsidR="006F13FB" w:rsidRPr="00E067A7" w:rsidRDefault="006F13FB" w:rsidP="006F13FB">
            <w:pPr>
              <w:tabs>
                <w:tab w:val="left" w:pos="1080"/>
              </w:tabs>
              <w:spacing w:before="120" w:after="120"/>
              <w:jc w:val="both"/>
              <w:rPr>
                <w:color w:val="000000"/>
                <w:sz w:val="28"/>
                <w:szCs w:val="28"/>
                <w:lang w:val="en-GB"/>
              </w:rPr>
            </w:pPr>
            <w:r w:rsidRPr="0045704A">
              <w:rPr>
                <w:snapToGrid w:val="0"/>
                <w:sz w:val="28"/>
                <w:szCs w:val="28"/>
              </w:rPr>
              <w:t>Không như yêu cầu</w:t>
            </w:r>
          </w:p>
        </w:tc>
      </w:tr>
      <w:tr w:rsidR="006F13FB" w:rsidRPr="004516FE" w14:paraId="5840FF7F" w14:textId="3C1A2D08" w:rsidTr="00BA281B">
        <w:trPr>
          <w:cantSplit/>
          <w:trHeight w:val="368"/>
        </w:trPr>
        <w:tc>
          <w:tcPr>
            <w:tcW w:w="993" w:type="dxa"/>
            <w:vAlign w:val="center"/>
          </w:tcPr>
          <w:p w14:paraId="6BB93D64"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3C75229C" w14:textId="5F9D8BAA"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Ghi nhãn</w:t>
            </w:r>
          </w:p>
        </w:tc>
        <w:tc>
          <w:tcPr>
            <w:tcW w:w="2977" w:type="dxa"/>
            <w:vAlign w:val="center"/>
          </w:tcPr>
          <w:p w14:paraId="3A03D61F" w14:textId="77777777" w:rsidR="006F13FB" w:rsidRPr="00E067A7" w:rsidRDefault="006F13FB" w:rsidP="006F13FB">
            <w:pPr>
              <w:spacing w:before="120"/>
              <w:jc w:val="both"/>
              <w:rPr>
                <w:sz w:val="28"/>
                <w:szCs w:val="28"/>
                <w:lang w:val="fr-FR"/>
              </w:rPr>
            </w:pPr>
            <w:r w:rsidRPr="00E067A7">
              <w:rPr>
                <w:sz w:val="28"/>
                <w:szCs w:val="28"/>
                <w:lang w:val="fr-FR"/>
              </w:rPr>
              <w:t>Trên bề mặt thành ống phải ghi rõ bằng mực không phai hoặc khắc nổi các chi tiết sau:</w:t>
            </w:r>
          </w:p>
          <w:p w14:paraId="403A232D" w14:textId="741844B2" w:rsidR="006F13FB" w:rsidRPr="00E067A7" w:rsidRDefault="006F13FB" w:rsidP="006F13FB">
            <w:pPr>
              <w:spacing w:before="120"/>
              <w:jc w:val="both"/>
              <w:rPr>
                <w:sz w:val="28"/>
                <w:szCs w:val="28"/>
                <w:lang w:val="fr-FR"/>
              </w:rPr>
            </w:pPr>
            <w:r w:rsidRPr="00E067A7">
              <w:rPr>
                <w:sz w:val="28"/>
                <w:szCs w:val="28"/>
                <w:lang w:val="fr-FR"/>
              </w:rPr>
              <w:t xml:space="preserve">- Nhà </w:t>
            </w:r>
            <w:r>
              <w:rPr>
                <w:sz w:val="28"/>
                <w:szCs w:val="28"/>
                <w:lang w:val="fr-FR"/>
              </w:rPr>
              <w:t>sản xuất</w:t>
            </w:r>
          </w:p>
          <w:p w14:paraId="26424AEC" w14:textId="05884491" w:rsidR="006F13FB" w:rsidRPr="00E067A7" w:rsidRDefault="006F13FB" w:rsidP="006F13FB">
            <w:pPr>
              <w:tabs>
                <w:tab w:val="left" w:pos="1080"/>
              </w:tabs>
              <w:spacing w:before="120" w:after="120"/>
              <w:jc w:val="both"/>
              <w:rPr>
                <w:sz w:val="28"/>
                <w:szCs w:val="28"/>
              </w:rPr>
            </w:pPr>
            <w:r w:rsidRPr="00E067A7">
              <w:rPr>
                <w:sz w:val="28"/>
                <w:szCs w:val="28"/>
                <w:lang w:val="fr-FR"/>
              </w:rPr>
              <w:t xml:space="preserve">- Mã hiệu </w:t>
            </w:r>
            <w:r>
              <w:rPr>
                <w:sz w:val="28"/>
                <w:szCs w:val="28"/>
                <w:lang w:val="fr-FR"/>
              </w:rPr>
              <w:t xml:space="preserve">ống </w:t>
            </w:r>
            <w:r w:rsidRPr="00E067A7">
              <w:rPr>
                <w:sz w:val="28"/>
                <w:szCs w:val="28"/>
                <w:lang w:val="fr-FR"/>
              </w:rPr>
              <w:t>(ống nhựa xoắn HDPE Ø32/25 …)</w:t>
            </w:r>
          </w:p>
        </w:tc>
        <w:tc>
          <w:tcPr>
            <w:tcW w:w="1275" w:type="dxa"/>
            <w:vAlign w:val="center"/>
          </w:tcPr>
          <w:p w14:paraId="714758A5" w14:textId="5DDECEBC" w:rsidR="006F13FB" w:rsidRPr="00E067A7" w:rsidRDefault="006F13FB" w:rsidP="006F13FB">
            <w:pPr>
              <w:spacing w:before="120"/>
              <w:jc w:val="both"/>
              <w:rPr>
                <w:sz w:val="28"/>
                <w:szCs w:val="28"/>
                <w:lang w:val="fr-FR"/>
              </w:rPr>
            </w:pPr>
            <w:r w:rsidRPr="0045704A">
              <w:rPr>
                <w:snapToGrid w:val="0"/>
                <w:sz w:val="28"/>
                <w:szCs w:val="28"/>
              </w:rPr>
              <w:t>Như yêu cầu</w:t>
            </w:r>
          </w:p>
        </w:tc>
        <w:tc>
          <w:tcPr>
            <w:tcW w:w="993" w:type="dxa"/>
            <w:vAlign w:val="center"/>
          </w:tcPr>
          <w:p w14:paraId="7BA9D478" w14:textId="77777777" w:rsidR="006F13FB" w:rsidRPr="00E067A7" w:rsidRDefault="006F13FB" w:rsidP="006F13FB">
            <w:pPr>
              <w:spacing w:before="120"/>
              <w:jc w:val="both"/>
              <w:rPr>
                <w:sz w:val="28"/>
                <w:szCs w:val="28"/>
                <w:lang w:val="fr-FR"/>
              </w:rPr>
            </w:pPr>
          </w:p>
        </w:tc>
        <w:tc>
          <w:tcPr>
            <w:tcW w:w="1559" w:type="dxa"/>
            <w:vAlign w:val="center"/>
          </w:tcPr>
          <w:p w14:paraId="533E64C5" w14:textId="47ADF769" w:rsidR="006F13FB" w:rsidRPr="00E067A7" w:rsidRDefault="006F13FB" w:rsidP="006F13FB">
            <w:pPr>
              <w:spacing w:before="120"/>
              <w:jc w:val="both"/>
              <w:rPr>
                <w:sz w:val="28"/>
                <w:szCs w:val="28"/>
                <w:lang w:val="fr-FR"/>
              </w:rPr>
            </w:pPr>
            <w:r w:rsidRPr="0045704A">
              <w:rPr>
                <w:snapToGrid w:val="0"/>
                <w:sz w:val="28"/>
                <w:szCs w:val="28"/>
              </w:rPr>
              <w:t>Không như yêu cầu</w:t>
            </w:r>
          </w:p>
        </w:tc>
      </w:tr>
      <w:tr w:rsidR="006F13FB" w:rsidRPr="004516FE" w14:paraId="421691CC" w14:textId="1BACC3BE" w:rsidTr="00E8636B">
        <w:trPr>
          <w:cantSplit/>
          <w:trHeight w:val="368"/>
        </w:trPr>
        <w:tc>
          <w:tcPr>
            <w:tcW w:w="993" w:type="dxa"/>
            <w:vAlign w:val="center"/>
          </w:tcPr>
          <w:p w14:paraId="1364DE5A" w14:textId="77777777" w:rsidR="006F13FB" w:rsidRPr="00E067A7" w:rsidRDefault="006F13FB" w:rsidP="006F13FB">
            <w:pPr>
              <w:pStyle w:val="ListParagraph"/>
              <w:numPr>
                <w:ilvl w:val="0"/>
                <w:numId w:val="37"/>
              </w:numPr>
              <w:suppressAutoHyphens w:val="0"/>
              <w:spacing w:before="120" w:after="120"/>
              <w:ind w:left="41" w:firstLine="284"/>
              <w:jc w:val="center"/>
              <w:rPr>
                <w:sz w:val="28"/>
                <w:szCs w:val="28"/>
              </w:rPr>
            </w:pPr>
          </w:p>
        </w:tc>
        <w:tc>
          <w:tcPr>
            <w:tcW w:w="2693" w:type="dxa"/>
            <w:vAlign w:val="center"/>
          </w:tcPr>
          <w:p w14:paraId="1FB2E4B6" w14:textId="4FE59A1E" w:rsidR="006F13FB" w:rsidRPr="00C06017" w:rsidRDefault="006F13FB" w:rsidP="006F13FB">
            <w:pPr>
              <w:tabs>
                <w:tab w:val="left" w:pos="1440"/>
                <w:tab w:val="left" w:pos="6237"/>
              </w:tabs>
              <w:spacing w:before="120" w:after="120"/>
              <w:rPr>
                <w:sz w:val="28"/>
                <w:szCs w:val="28"/>
                <w:lang w:val="fr-FR"/>
              </w:rPr>
            </w:pPr>
            <w:r w:rsidRPr="00E067A7">
              <w:rPr>
                <w:sz w:val="28"/>
                <w:szCs w:val="28"/>
                <w:lang w:val="fr-FR"/>
              </w:rPr>
              <w:t>Yêu cầu kiểm tra và thử nghiệm</w:t>
            </w:r>
          </w:p>
        </w:tc>
        <w:tc>
          <w:tcPr>
            <w:tcW w:w="2977" w:type="dxa"/>
            <w:vAlign w:val="center"/>
          </w:tcPr>
          <w:p w14:paraId="798D7035" w14:textId="2942855C" w:rsidR="006F13FB" w:rsidRPr="0069293A" w:rsidRDefault="006F13FB" w:rsidP="006F13FB">
            <w:pPr>
              <w:jc w:val="center"/>
              <w:rPr>
                <w:color w:val="000000"/>
                <w:sz w:val="28"/>
                <w:szCs w:val="28"/>
                <w:lang w:val="en-GB"/>
              </w:rPr>
            </w:pPr>
            <w:r w:rsidRPr="00E067A7">
              <w:rPr>
                <w:color w:val="000000"/>
                <w:sz w:val="28"/>
                <w:szCs w:val="28"/>
                <w:lang w:val="en-GB"/>
              </w:rPr>
              <w:t>Đáp ứng yêu cầu ở phần III</w:t>
            </w:r>
            <w:r>
              <w:rPr>
                <w:color w:val="000000"/>
                <w:sz w:val="28"/>
                <w:szCs w:val="28"/>
                <w:lang w:val="en-GB"/>
              </w:rPr>
              <w:t xml:space="preserve"> (Đặc tính kỹ thuật)</w:t>
            </w:r>
          </w:p>
        </w:tc>
        <w:tc>
          <w:tcPr>
            <w:tcW w:w="1275" w:type="dxa"/>
            <w:vAlign w:val="center"/>
          </w:tcPr>
          <w:p w14:paraId="52A791EB" w14:textId="4972013E" w:rsidR="006F13FB" w:rsidRPr="00E067A7" w:rsidRDefault="006F13FB" w:rsidP="006F13FB">
            <w:pPr>
              <w:jc w:val="center"/>
              <w:rPr>
                <w:color w:val="000000"/>
                <w:sz w:val="28"/>
                <w:szCs w:val="28"/>
                <w:lang w:val="en-GB"/>
              </w:rPr>
            </w:pPr>
            <w:r w:rsidRPr="0045704A">
              <w:rPr>
                <w:snapToGrid w:val="0"/>
                <w:sz w:val="28"/>
                <w:szCs w:val="28"/>
              </w:rPr>
              <w:t>Như yêu cầu</w:t>
            </w:r>
          </w:p>
        </w:tc>
        <w:tc>
          <w:tcPr>
            <w:tcW w:w="993" w:type="dxa"/>
            <w:vAlign w:val="center"/>
          </w:tcPr>
          <w:p w14:paraId="360295FE" w14:textId="77777777" w:rsidR="006F13FB" w:rsidRPr="00E067A7" w:rsidRDefault="006F13FB" w:rsidP="006F13FB">
            <w:pPr>
              <w:jc w:val="center"/>
              <w:rPr>
                <w:color w:val="000000"/>
                <w:sz w:val="28"/>
                <w:szCs w:val="28"/>
                <w:lang w:val="en-GB"/>
              </w:rPr>
            </w:pPr>
          </w:p>
        </w:tc>
        <w:tc>
          <w:tcPr>
            <w:tcW w:w="1559" w:type="dxa"/>
            <w:vAlign w:val="center"/>
          </w:tcPr>
          <w:p w14:paraId="4DDE1242" w14:textId="35A68017" w:rsidR="006F13FB" w:rsidRPr="00E067A7" w:rsidRDefault="006F13FB" w:rsidP="006F13FB">
            <w:pPr>
              <w:jc w:val="center"/>
              <w:rPr>
                <w:color w:val="000000"/>
                <w:sz w:val="28"/>
                <w:szCs w:val="28"/>
                <w:lang w:val="en-GB"/>
              </w:rPr>
            </w:pPr>
            <w:r w:rsidRPr="0045704A">
              <w:rPr>
                <w:snapToGrid w:val="0"/>
                <w:sz w:val="28"/>
                <w:szCs w:val="28"/>
              </w:rPr>
              <w:t>Không như yêu cầu</w:t>
            </w:r>
          </w:p>
        </w:tc>
      </w:tr>
    </w:tbl>
    <w:p w14:paraId="2EC74BEA" w14:textId="77777777" w:rsidR="00AA58E9" w:rsidRPr="004516FE" w:rsidRDefault="00AA58E9" w:rsidP="00AA58E9">
      <w:pPr>
        <w:rPr>
          <w:sz w:val="26"/>
          <w:szCs w:val="26"/>
        </w:rPr>
      </w:pPr>
    </w:p>
    <w:p w14:paraId="7FEEA610" w14:textId="77777777" w:rsidR="00EC2DF8" w:rsidRPr="004516FE" w:rsidRDefault="00EC2DF8" w:rsidP="00AA58E9">
      <w:pPr>
        <w:rPr>
          <w:sz w:val="26"/>
          <w:szCs w:val="26"/>
        </w:rPr>
      </w:pPr>
    </w:p>
    <w:sectPr w:rsidR="00EC2DF8" w:rsidRPr="004516FE" w:rsidSect="00870FA0">
      <w:pgSz w:w="11906" w:h="16838" w:code="9"/>
      <w:pgMar w:top="1134" w:right="851" w:bottom="127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E76A" w14:textId="77777777" w:rsidR="001F4846" w:rsidRDefault="001F4846">
      <w:r>
        <w:separator/>
      </w:r>
    </w:p>
  </w:endnote>
  <w:endnote w:type="continuationSeparator" w:id="0">
    <w:p w14:paraId="2BDFEADC" w14:textId="77777777" w:rsidR="001F4846" w:rsidRDefault="001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E81EE" w14:textId="77777777" w:rsidR="006F13FB" w:rsidRDefault="006F1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E097" w14:textId="0CFB57A3" w:rsidR="00F766D8" w:rsidRPr="00F766D8" w:rsidRDefault="00F766D8" w:rsidP="00F766D8">
    <w:pPr>
      <w:pStyle w:val="Footer"/>
      <w:tabs>
        <w:tab w:val="clear" w:pos="8640"/>
        <w:tab w:val="right" w:pos="9071"/>
      </w:tabs>
      <w:rPr>
        <w:i/>
        <w:sz w:val="20"/>
      </w:rPr>
    </w:pPr>
    <w:r>
      <w:rPr>
        <w:i/>
        <w:noProof/>
        <w:sz w:val="20"/>
      </w:rPr>
      <mc:AlternateContent>
        <mc:Choice Requires="wps">
          <w:drawing>
            <wp:anchor distT="0" distB="0" distL="114300" distR="114300" simplePos="0" relativeHeight="251659264" behindDoc="0" locked="0" layoutInCell="1" allowOverlap="1" wp14:anchorId="2CDADD3A" wp14:editId="0D386029">
              <wp:simplePos x="0" y="0"/>
              <wp:positionH relativeFrom="margin">
                <wp:align>left</wp:align>
              </wp:positionH>
              <wp:positionV relativeFrom="paragraph">
                <wp:posOffset>-36195</wp:posOffset>
              </wp:positionV>
              <wp:extent cx="57626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9301A" id="_x0000_t32" coordsize="21600,21600" o:spt="32" o:oned="t" path="m,l21600,21600e" filled="f">
              <v:path arrowok="t" fillok="f" o:connecttype="none"/>
              <o:lock v:ext="edit" shapetype="t"/>
            </v:shapetype>
            <v:shape id="Straight Arrow Connector 1" o:spid="_x0000_s1026" type="#_x0000_t32" style="position:absolute;margin-left:0;margin-top:-2.85pt;width:453.75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bookmarkStart w:id="0" w:name="_Hlk90471450"/>
    <w:r>
      <w:rPr>
        <w:i/>
        <w:noProof/>
        <w:sz w:val="20"/>
      </w:rPr>
      <w:t xml:space="preserve">Ống nhựa </w:t>
    </w:r>
    <w:r w:rsidR="00C411D2">
      <w:rPr>
        <w:i/>
        <w:noProof/>
        <w:sz w:val="20"/>
      </w:rPr>
      <w:t xml:space="preserve">xoắn </w:t>
    </w:r>
    <w:r>
      <w:rPr>
        <w:i/>
        <w:noProof/>
        <w:sz w:val="20"/>
      </w:rPr>
      <w:t xml:space="preserve">HPDE  </w:t>
    </w:r>
    <w:r w:rsidRPr="00DF0E4C">
      <w:rPr>
        <w:i/>
        <w:sz w:val="20"/>
      </w:rPr>
      <w:t xml:space="preserve">(Mã tiêu chuẩn: </w:t>
    </w:r>
    <w:r>
      <w:rPr>
        <w:i/>
        <w:sz w:val="20"/>
      </w:rPr>
      <w:t>OngNhua-HDPE.</w:t>
    </w:r>
    <w:r w:rsidR="00C411D2">
      <w:rPr>
        <w:i/>
        <w:sz w:val="20"/>
      </w:rPr>
      <w:t>Xoan</w:t>
    </w:r>
    <w:r w:rsidRPr="00DF0E4C">
      <w:rPr>
        <w:i/>
        <w:sz w:val="20"/>
      </w:rPr>
      <w:t>)</w:t>
    </w:r>
    <w:bookmarkEnd w:id="0"/>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815C" w14:textId="73499D39" w:rsidR="00870FA0" w:rsidRPr="00870FA0" w:rsidRDefault="00870FA0" w:rsidP="00870FA0">
    <w:pPr>
      <w:pStyle w:val="Footer"/>
      <w:tabs>
        <w:tab w:val="clear" w:pos="8640"/>
        <w:tab w:val="right" w:pos="9071"/>
      </w:tabs>
      <w:rPr>
        <w:i/>
        <w:sz w:val="20"/>
      </w:rPr>
    </w:pPr>
    <w:r>
      <w:rPr>
        <w:i/>
        <w:noProof/>
        <w:sz w:val="20"/>
      </w:rPr>
      <mc:AlternateContent>
        <mc:Choice Requires="wps">
          <w:drawing>
            <wp:anchor distT="0" distB="0" distL="114300" distR="114300" simplePos="0" relativeHeight="251661312" behindDoc="0" locked="0" layoutInCell="1" allowOverlap="1" wp14:anchorId="3C2D2D72" wp14:editId="2C3541A9">
              <wp:simplePos x="0" y="0"/>
              <wp:positionH relativeFrom="margin">
                <wp:align>left</wp:align>
              </wp:positionH>
              <wp:positionV relativeFrom="paragraph">
                <wp:posOffset>-36195</wp:posOffset>
              </wp:positionV>
              <wp:extent cx="57626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2944C5" id="_x0000_t32" coordsize="21600,21600" o:spt="32" o:oned="t" path="m,l21600,21600e" filled="f">
              <v:path arrowok="t" fillok="f" o:connecttype="none"/>
              <o:lock v:ext="edit" shapetype="t"/>
            </v:shapetype>
            <v:shape id="Straight Arrow Connector 2" o:spid="_x0000_s1026" type="#_x0000_t32" style="position:absolute;margin-left:0;margin-top:-2.85pt;width:453.75pt;height:0;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r>
      <w:rPr>
        <w:i/>
        <w:noProof/>
        <w:sz w:val="20"/>
      </w:rPr>
      <w:t xml:space="preserve">Ống nhựa </w:t>
    </w:r>
    <w:r w:rsidR="00557616">
      <w:rPr>
        <w:i/>
        <w:noProof/>
        <w:sz w:val="20"/>
      </w:rPr>
      <w:t xml:space="preserve">xoắn </w:t>
    </w:r>
    <w:r>
      <w:rPr>
        <w:i/>
        <w:noProof/>
        <w:sz w:val="20"/>
      </w:rPr>
      <w:t>HPDE</w:t>
    </w:r>
    <w:r w:rsidR="00557616">
      <w:rPr>
        <w:i/>
        <w:noProof/>
        <w:sz w:val="20"/>
      </w:rPr>
      <w:t xml:space="preserve"> </w:t>
    </w:r>
    <w:r w:rsidRPr="00DF0E4C">
      <w:rPr>
        <w:i/>
        <w:sz w:val="20"/>
      </w:rPr>
      <w:t xml:space="preserve">(Mã tiêu chuẩn: </w:t>
    </w:r>
    <w:r>
      <w:rPr>
        <w:i/>
        <w:sz w:val="20"/>
      </w:rPr>
      <w:t>OngNhua-HDPE.</w:t>
    </w:r>
    <w:r w:rsidR="00557616">
      <w:rPr>
        <w:i/>
        <w:sz w:val="20"/>
      </w:rPr>
      <w:t>Xoan</w:t>
    </w:r>
    <w:r w:rsidRPr="00DF0E4C">
      <w:rPr>
        <w:i/>
        <w:sz w:val="20"/>
      </w:rPr>
      <w:t>)</w:t>
    </w:r>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BD5A" w14:textId="77777777" w:rsidR="001F4846" w:rsidRDefault="001F4846">
      <w:r>
        <w:separator/>
      </w:r>
    </w:p>
  </w:footnote>
  <w:footnote w:type="continuationSeparator" w:id="0">
    <w:p w14:paraId="2C3079EA" w14:textId="77777777" w:rsidR="001F4846" w:rsidRDefault="001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19A0" w14:textId="77777777" w:rsidR="006F13FB" w:rsidRDefault="006F13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13D3" w14:textId="7FEDEE49" w:rsidR="00F766D8" w:rsidRPr="00F766D8" w:rsidRDefault="00F766D8" w:rsidP="00F766D8">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r>
    <w:r w:rsidR="00AA2EE1">
      <w:rPr>
        <w:i/>
        <w:sz w:val="20"/>
        <w:lang w:val="en-US"/>
      </w:rPr>
      <w:t>TIÊU CHÍ ĐÁNH GIÁ</w:t>
    </w:r>
    <w:r>
      <w:rPr>
        <w:i/>
        <w:sz w:val="20"/>
      </w:rPr>
      <w:t xml:space="preserve"> KỸ THUẬT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EAD8" w14:textId="0ADAE757" w:rsidR="00870FA0" w:rsidRPr="00870FA0" w:rsidRDefault="00870FA0" w:rsidP="00870FA0">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4BE2C7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pStyle w:val="Heading11"/>
      <w:lvlText w:val="CHƯƠNG %1: "/>
      <w:lvlJc w:val="center"/>
      <w:pPr>
        <w:tabs>
          <w:tab w:val="num" w:pos="936"/>
        </w:tabs>
        <w:ind w:left="792" w:firstLine="144"/>
      </w:pPr>
      <w:rPr>
        <w:rFonts w:ascii="Tahoma" w:hAnsi="Tahoma"/>
        <w:sz w:val="28"/>
        <w:szCs w:val="28"/>
      </w:rPr>
    </w:lvl>
    <w:lvl w:ilvl="1">
      <w:start w:val="1"/>
      <w:numFmt w:val="decimal"/>
      <w:pStyle w:val="StyleHeading2Left0Firstline0"/>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pStyle w:val="Heading81"/>
      <w:lvlText w:val="%1.%2.%3.%4.%5.%6.%7.%8"/>
      <w:lvlJc w:val="left"/>
      <w:pPr>
        <w:tabs>
          <w:tab w:val="num" w:pos="2880"/>
        </w:tabs>
        <w:ind w:left="2880" w:hanging="1440"/>
      </w:pPr>
    </w:lvl>
    <w:lvl w:ilvl="8">
      <w:start w:val="1"/>
      <w:numFmt w:val="decimal"/>
      <w:pStyle w:val="Heading91"/>
      <w:lvlText w:val="%1.%2.%3.%4.%5.%6.%7.%8.%9"/>
      <w:lvlJc w:val="left"/>
      <w:pPr>
        <w:tabs>
          <w:tab w:val="num" w:pos="3024"/>
        </w:tabs>
        <w:ind w:left="3024" w:hanging="1584"/>
      </w:pPr>
    </w:lvl>
  </w:abstractNum>
  <w:abstractNum w:abstractNumId="2" w15:restartNumberingAfterBreak="0">
    <w:nsid w:val="00000002"/>
    <w:multiLevelType w:val="multilevel"/>
    <w:tmpl w:val="00000002"/>
    <w:lvl w:ilvl="0">
      <w:start w:val="1"/>
      <w:numFmt w:val="decimal"/>
      <w:pStyle w:val="Heading21"/>
      <w:lvlText w:val="CHƯƠNG %1: "/>
      <w:lvlJc w:val="center"/>
      <w:pPr>
        <w:tabs>
          <w:tab w:val="num" w:pos="936"/>
        </w:tabs>
        <w:ind w:left="792" w:firstLine="144"/>
      </w:pPr>
      <w:rPr>
        <w:rFonts w:ascii="Tahoma" w:hAnsi="Tahoma"/>
        <w:sz w:val="28"/>
        <w:szCs w:val="28"/>
      </w:rPr>
    </w:lvl>
    <w:lvl w:ilvl="1">
      <w:start w:val="1"/>
      <w:numFmt w:val="decimal"/>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 w15:restartNumberingAfterBreak="0">
    <w:nsid w:val="00000003"/>
    <w:multiLevelType w:val="singleLevel"/>
    <w:tmpl w:val="00000003"/>
    <w:name w:val="WW8Num2"/>
    <w:lvl w:ilvl="0">
      <w:start w:val="1"/>
      <w:numFmt w:val="decimal"/>
      <w:pStyle w:val="ListNumber2"/>
      <w:lvlText w:val="%1."/>
      <w:lvlJc w:val="left"/>
      <w:pPr>
        <w:tabs>
          <w:tab w:val="num" w:pos="720"/>
        </w:tabs>
        <w:ind w:left="720" w:hanging="360"/>
      </w:p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20" w:hanging="360"/>
      </w:pPr>
    </w:lvl>
  </w:abstractNum>
  <w:abstractNum w:abstractNumId="5" w15:restartNumberingAfterBreak="0">
    <w:nsid w:val="00000005"/>
    <w:multiLevelType w:val="singleLevel"/>
    <w:tmpl w:val="00000005"/>
    <w:name w:val="WW8Num4"/>
    <w:lvl w:ilvl="0">
      <w:start w:val="16"/>
      <w:numFmt w:val="bullet"/>
      <w:lvlText w:val="-"/>
      <w:lvlJc w:val="left"/>
      <w:pPr>
        <w:tabs>
          <w:tab w:val="num" w:pos="1285"/>
        </w:tabs>
        <w:ind w:left="1285" w:hanging="283"/>
      </w:pPr>
      <w:rPr>
        <w:rFonts w:ascii="OpenSymbol" w:hAnsi="OpenSymbol"/>
      </w:rPr>
    </w:lvl>
  </w:abstractNum>
  <w:abstractNum w:abstractNumId="6" w15:restartNumberingAfterBreak="0">
    <w:nsid w:val="00000006"/>
    <w:multiLevelType w:val="singleLevel"/>
    <w:tmpl w:val="00000006"/>
    <w:name w:val="WW8Num5"/>
    <w:lvl w:ilvl="0">
      <w:start w:val="1"/>
      <w:numFmt w:val="decimal"/>
      <w:pStyle w:val="StyleHeading1LinespacingExactly16pt"/>
      <w:lvlText w:val="CHƯƠNG %1: "/>
      <w:lvlJc w:val="center"/>
      <w:pPr>
        <w:tabs>
          <w:tab w:val="num" w:pos="504"/>
        </w:tabs>
        <w:ind w:left="360" w:firstLine="144"/>
      </w:pPr>
      <w:rPr>
        <w:rFonts w:ascii="Times New Roman" w:hAnsi="Times New Roman" w:cs="Times New Roman"/>
      </w:rPr>
    </w:lvl>
  </w:abstractNum>
  <w:abstractNum w:abstractNumId="7" w15:restartNumberingAfterBreak="0">
    <w:nsid w:val="01B81D26"/>
    <w:multiLevelType w:val="multilevel"/>
    <w:tmpl w:val="92DCA174"/>
    <w:name w:val="WW8Num6"/>
    <w:lvl w:ilvl="0">
      <w:start w:val="1"/>
      <w:numFmt w:val="decimal"/>
      <w:pStyle w:val="Spiegelstrich1"/>
      <w:lvlText w:val="%1."/>
      <w:lvlJc w:val="left"/>
      <w:pPr>
        <w:tabs>
          <w:tab w:val="num" w:pos="624"/>
        </w:tabs>
        <w:ind w:left="624" w:hanging="511"/>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A906B24"/>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C6C3171"/>
    <w:multiLevelType w:val="hybridMultilevel"/>
    <w:tmpl w:val="D700A796"/>
    <w:lvl w:ilvl="0" w:tplc="04090011">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11" w15:restartNumberingAfterBreak="0">
    <w:nsid w:val="1ED91F2C"/>
    <w:multiLevelType w:val="hybridMultilevel"/>
    <w:tmpl w:val="9782EF4A"/>
    <w:name w:val="WW8Num533"/>
    <w:lvl w:ilvl="0" w:tplc="2480B5C6">
      <w:start w:val="1"/>
      <w:numFmt w:val="decimal"/>
      <w:lvlText w:val="%1."/>
      <w:lvlJc w:val="left"/>
      <w:pPr>
        <w:tabs>
          <w:tab w:val="num" w:pos="454"/>
        </w:tabs>
        <w:ind w:left="454" w:hanging="341"/>
      </w:pPr>
      <w:rPr>
        <w:rFonts w:hint="default"/>
        <w:b/>
      </w:rPr>
    </w:lvl>
    <w:lvl w:ilvl="1" w:tplc="04090003">
      <w:start w:val="1"/>
      <w:numFmt w:val="bullet"/>
      <w:lvlText w:val="+"/>
      <w:lvlJc w:val="left"/>
      <w:pPr>
        <w:tabs>
          <w:tab w:val="num" w:pos="737"/>
        </w:tabs>
        <w:ind w:left="737" w:hanging="340"/>
      </w:pPr>
      <w:rPr>
        <w:rFonts w:ascii="Garamond" w:hAnsi="Garamond" w:hint="default"/>
        <w:b w:val="0"/>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F651D0C"/>
    <w:multiLevelType w:val="singleLevel"/>
    <w:tmpl w:val="CB864C82"/>
    <w:name w:val="WW8Num52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13" w15:restartNumberingAfterBreak="0">
    <w:nsid w:val="1F6F0EF8"/>
    <w:multiLevelType w:val="hybridMultilevel"/>
    <w:tmpl w:val="11C61566"/>
    <w:lvl w:ilvl="0" w:tplc="F71A67E6">
      <w:start w:val="1"/>
      <w:numFmt w:val="decimal"/>
      <w:lvlText w:val="%1."/>
      <w:lvlJc w:val="left"/>
      <w:pPr>
        <w:tabs>
          <w:tab w:val="num" w:pos="113"/>
        </w:tabs>
        <w:ind w:left="720" w:hanging="607"/>
      </w:pPr>
      <w:rPr>
        <w:rFonts w:hint="default"/>
      </w:rPr>
    </w:lvl>
    <w:lvl w:ilvl="1" w:tplc="985213E2">
      <w:start w:val="1"/>
      <w:numFmt w:val="bullet"/>
      <w:lvlText w:val=""/>
      <w:lvlJc w:val="left"/>
      <w:pPr>
        <w:tabs>
          <w:tab w:val="num" w:pos="1440"/>
        </w:tabs>
        <w:ind w:left="1440" w:hanging="360"/>
      </w:pPr>
      <w:rPr>
        <w:rFonts w:ascii="Symbol" w:eastAsia="Times New Roman" w:hAnsi="Symbol"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7F7A03"/>
    <w:multiLevelType w:val="hybridMultilevel"/>
    <w:tmpl w:val="92368456"/>
    <w:lvl w:ilvl="0" w:tplc="A16C5A08">
      <w:start w:val="1"/>
      <w:numFmt w:val="bullet"/>
      <w:lvlText w:val="-"/>
      <w:lvlJc w:val="left"/>
      <w:pPr>
        <w:tabs>
          <w:tab w:val="num" w:pos="1061"/>
        </w:tabs>
        <w:ind w:left="1061" w:hanging="341"/>
      </w:pPr>
      <w:rPr>
        <w:rFonts w:ascii="Courier New" w:hAnsi="Courier New" w:hint="default"/>
      </w:rPr>
    </w:lvl>
    <w:lvl w:ilvl="1" w:tplc="04090003">
      <w:start w:val="1"/>
      <w:numFmt w:val="decimal"/>
      <w:lvlText w:val="%2."/>
      <w:lvlJc w:val="left"/>
      <w:pPr>
        <w:tabs>
          <w:tab w:val="num" w:pos="680"/>
        </w:tabs>
        <w:ind w:left="680" w:hanging="453"/>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C8B1C90"/>
    <w:multiLevelType w:val="hybridMultilevel"/>
    <w:tmpl w:val="CFFA3814"/>
    <w:lvl w:ilvl="0" w:tplc="B99C0EBE">
      <w:start w:val="1"/>
      <w:numFmt w:val="decimal"/>
      <w:pStyle w:val="Heading110"/>
      <w:lvlText w:val="TABLE %1."/>
      <w:lvlJc w:val="left"/>
      <w:pPr>
        <w:tabs>
          <w:tab w:val="num" w:pos="1418"/>
        </w:tabs>
        <w:ind w:left="1418" w:hanging="1418"/>
      </w:pPr>
      <w:rPr>
        <w:rFonts w:ascii="Times New Roman" w:hAnsi="Times New Roman" w:cs="Times New Roman" w:hint="default"/>
        <w:b/>
        <w:bCs/>
        <w:i w:val="0"/>
        <w:iCs w:val="0"/>
        <w:sz w:val="24"/>
        <w:szCs w:val="24"/>
      </w:rPr>
    </w:lvl>
    <w:lvl w:ilvl="1" w:tplc="2AF42D2A">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2D0017FB"/>
    <w:multiLevelType w:val="multilevel"/>
    <w:tmpl w:val="A6905B48"/>
    <w:lvl w:ilvl="0">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D1130A"/>
    <w:multiLevelType w:val="hybridMultilevel"/>
    <w:tmpl w:val="350A0AE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662384"/>
    <w:multiLevelType w:val="hybridMultilevel"/>
    <w:tmpl w:val="0F86C83C"/>
    <w:lvl w:ilvl="0" w:tplc="04090005">
      <w:numFmt w:val="none"/>
      <w:lvlText w:val=""/>
      <w:lvlJc w:val="left"/>
      <w:pPr>
        <w:tabs>
          <w:tab w:val="num" w:pos="360"/>
        </w:tabs>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28E3A39"/>
    <w:multiLevelType w:val="hybridMultilevel"/>
    <w:tmpl w:val="BCF45FE0"/>
    <w:name w:val="WW8Num52"/>
    <w:lvl w:ilvl="0" w:tplc="49607F46">
      <w:start w:val="1"/>
      <w:numFmt w:val="upperRoman"/>
      <w:lvlText w:val="%1."/>
      <w:lvlJc w:val="left"/>
      <w:pPr>
        <w:tabs>
          <w:tab w:val="num" w:pos="397"/>
        </w:tabs>
        <w:ind w:left="397" w:hanging="397"/>
      </w:pPr>
      <w:rPr>
        <w:rFonts w:hint="default"/>
      </w:rPr>
    </w:lvl>
    <w:lvl w:ilvl="1" w:tplc="30CE9AE8" w:tentative="1">
      <w:start w:val="1"/>
      <w:numFmt w:val="lowerLetter"/>
      <w:lvlText w:val="%2."/>
      <w:lvlJc w:val="left"/>
      <w:pPr>
        <w:tabs>
          <w:tab w:val="num" w:pos="1440"/>
        </w:tabs>
        <w:ind w:left="1440" w:hanging="360"/>
      </w:pPr>
    </w:lvl>
    <w:lvl w:ilvl="2" w:tplc="422056A6" w:tentative="1">
      <w:start w:val="1"/>
      <w:numFmt w:val="lowerRoman"/>
      <w:lvlText w:val="%3."/>
      <w:lvlJc w:val="right"/>
      <w:pPr>
        <w:tabs>
          <w:tab w:val="num" w:pos="2160"/>
        </w:tabs>
        <w:ind w:left="2160" w:hanging="180"/>
      </w:pPr>
    </w:lvl>
    <w:lvl w:ilvl="3" w:tplc="72A0C462" w:tentative="1">
      <w:start w:val="1"/>
      <w:numFmt w:val="decimal"/>
      <w:lvlText w:val="%4."/>
      <w:lvlJc w:val="left"/>
      <w:pPr>
        <w:tabs>
          <w:tab w:val="num" w:pos="2880"/>
        </w:tabs>
        <w:ind w:left="2880" w:hanging="360"/>
      </w:pPr>
    </w:lvl>
    <w:lvl w:ilvl="4" w:tplc="5DF297EE" w:tentative="1">
      <w:start w:val="1"/>
      <w:numFmt w:val="lowerLetter"/>
      <w:lvlText w:val="%5."/>
      <w:lvlJc w:val="left"/>
      <w:pPr>
        <w:tabs>
          <w:tab w:val="num" w:pos="3600"/>
        </w:tabs>
        <w:ind w:left="3600" w:hanging="360"/>
      </w:pPr>
    </w:lvl>
    <w:lvl w:ilvl="5" w:tplc="1C1CD550" w:tentative="1">
      <w:start w:val="1"/>
      <w:numFmt w:val="lowerRoman"/>
      <w:lvlText w:val="%6."/>
      <w:lvlJc w:val="right"/>
      <w:pPr>
        <w:tabs>
          <w:tab w:val="num" w:pos="4320"/>
        </w:tabs>
        <w:ind w:left="4320" w:hanging="180"/>
      </w:pPr>
    </w:lvl>
    <w:lvl w:ilvl="6" w:tplc="EE445D4C" w:tentative="1">
      <w:start w:val="1"/>
      <w:numFmt w:val="decimal"/>
      <w:lvlText w:val="%7."/>
      <w:lvlJc w:val="left"/>
      <w:pPr>
        <w:tabs>
          <w:tab w:val="num" w:pos="5040"/>
        </w:tabs>
        <w:ind w:left="5040" w:hanging="360"/>
      </w:pPr>
    </w:lvl>
    <w:lvl w:ilvl="7" w:tplc="84B81568" w:tentative="1">
      <w:start w:val="1"/>
      <w:numFmt w:val="lowerLetter"/>
      <w:lvlText w:val="%8."/>
      <w:lvlJc w:val="left"/>
      <w:pPr>
        <w:tabs>
          <w:tab w:val="num" w:pos="5760"/>
        </w:tabs>
        <w:ind w:left="5760" w:hanging="360"/>
      </w:pPr>
    </w:lvl>
    <w:lvl w:ilvl="8" w:tplc="9C142CA4" w:tentative="1">
      <w:start w:val="1"/>
      <w:numFmt w:val="lowerRoman"/>
      <w:lvlText w:val="%9."/>
      <w:lvlJc w:val="right"/>
      <w:pPr>
        <w:tabs>
          <w:tab w:val="num" w:pos="6480"/>
        </w:tabs>
        <w:ind w:left="6480" w:hanging="180"/>
      </w:pPr>
    </w:lvl>
  </w:abstractNum>
  <w:abstractNum w:abstractNumId="20" w15:restartNumberingAfterBreak="0">
    <w:nsid w:val="37016D90"/>
    <w:multiLevelType w:val="singleLevel"/>
    <w:tmpl w:val="7B8C2CEE"/>
    <w:name w:val="WW8Num5322"/>
    <w:lvl w:ilvl="0">
      <w:start w:val="1"/>
      <w:numFmt w:val="decimal"/>
      <w:pStyle w:val="HOATHI1"/>
      <w:lvlText w:val="%1"/>
      <w:lvlJc w:val="center"/>
      <w:pPr>
        <w:tabs>
          <w:tab w:val="num" w:pos="624"/>
        </w:tabs>
        <w:ind w:left="624" w:hanging="454"/>
      </w:pPr>
      <w:rPr>
        <w:rFonts w:hint="default"/>
      </w:rPr>
    </w:lvl>
  </w:abstractNum>
  <w:abstractNum w:abstractNumId="21" w15:restartNumberingAfterBreak="0">
    <w:nsid w:val="38735370"/>
    <w:multiLevelType w:val="hybridMultilevel"/>
    <w:tmpl w:val="1CAC36BC"/>
    <w:name w:val="WW8Num534"/>
    <w:lvl w:ilvl="0" w:tplc="220ED7B4">
      <w:numFmt w:val="bullet"/>
      <w:lvlText w:val="−"/>
      <w:lvlJc w:val="left"/>
      <w:pPr>
        <w:ind w:left="1080" w:hanging="72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38F125F2"/>
    <w:multiLevelType w:val="hybridMultilevel"/>
    <w:tmpl w:val="456A8196"/>
    <w:lvl w:ilvl="0" w:tplc="F2BCA4F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C4E86"/>
    <w:multiLevelType w:val="singleLevel"/>
    <w:tmpl w:val="213441B0"/>
    <w:lvl w:ilvl="0">
      <w:start w:val="1"/>
      <w:numFmt w:val="lowerLetter"/>
      <w:pStyle w:val="bullet"/>
      <w:lvlText w:val="(%1)"/>
      <w:lvlJc w:val="left"/>
      <w:pPr>
        <w:tabs>
          <w:tab w:val="num" w:pos="360"/>
        </w:tabs>
        <w:ind w:left="360" w:hanging="360"/>
      </w:pPr>
    </w:lvl>
  </w:abstractNum>
  <w:abstractNum w:abstractNumId="24" w15:restartNumberingAfterBreak="0">
    <w:nsid w:val="40070D8B"/>
    <w:multiLevelType w:val="singleLevel"/>
    <w:tmpl w:val="0230630E"/>
    <w:lvl w:ilvl="0">
      <w:start w:val="1"/>
      <w:numFmt w:val="lowerLetter"/>
      <w:pStyle w:val="Bullet0"/>
      <w:lvlText w:val="(%1)"/>
      <w:lvlJc w:val="left"/>
      <w:pPr>
        <w:tabs>
          <w:tab w:val="num" w:pos="360"/>
        </w:tabs>
        <w:ind w:left="360" w:hanging="360"/>
      </w:pPr>
    </w:lvl>
  </w:abstractNum>
  <w:abstractNum w:abstractNumId="25" w15:restartNumberingAfterBreak="0">
    <w:nsid w:val="42422A04"/>
    <w:multiLevelType w:val="hybridMultilevel"/>
    <w:tmpl w:val="11568208"/>
    <w:lvl w:ilvl="0" w:tplc="04090011">
      <w:start w:val="1"/>
      <w:numFmt w:val="bullet"/>
      <w:pStyle w:val="Style2"/>
      <w:lvlText w:val=""/>
      <w:lvlJc w:val="left"/>
      <w:pPr>
        <w:tabs>
          <w:tab w:val="num" w:pos="927"/>
        </w:tabs>
        <w:ind w:left="927" w:hanging="360"/>
      </w:pPr>
      <w:rPr>
        <w:rFonts w:ascii="Times New Roman" w:hAnsi="Times New Roman" w:cs="Times New Roman" w:hint="default"/>
        <w:color w:val="auto"/>
      </w:rPr>
    </w:lvl>
    <w:lvl w:ilvl="1" w:tplc="A832296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Times New Roman" w:hAnsi="Times New Roman" w:cs="Times New Roman" w:hint="default"/>
      </w:rPr>
    </w:lvl>
    <w:lvl w:ilvl="3" w:tplc="0409000F">
      <w:start w:val="1"/>
      <w:numFmt w:val="bullet"/>
      <w:lvlText w:val=""/>
      <w:lvlJc w:val="left"/>
      <w:pPr>
        <w:tabs>
          <w:tab w:val="num" w:pos="2880"/>
        </w:tabs>
        <w:ind w:left="2880" w:hanging="360"/>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26" w15:restartNumberingAfterBreak="0">
    <w:nsid w:val="479B36E4"/>
    <w:multiLevelType w:val="hybridMultilevel"/>
    <w:tmpl w:val="27F4376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4A42D9"/>
    <w:multiLevelType w:val="singleLevel"/>
    <w:tmpl w:val="0409000F"/>
    <w:lvl w:ilvl="0">
      <w:start w:val="1"/>
      <w:numFmt w:val="decimal"/>
      <w:pStyle w:val="Spiegelstrich2"/>
      <w:lvlText w:val="%1."/>
      <w:lvlJc w:val="left"/>
      <w:pPr>
        <w:tabs>
          <w:tab w:val="num" w:pos="720"/>
        </w:tabs>
        <w:ind w:left="720" w:hanging="360"/>
      </w:pPr>
    </w:lvl>
  </w:abstractNum>
  <w:abstractNum w:abstractNumId="28"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55F56AFF"/>
    <w:multiLevelType w:val="hybridMultilevel"/>
    <w:tmpl w:val="11762E8A"/>
    <w:lvl w:ilvl="0" w:tplc="FFFFFFFF">
      <w:start w:val="1"/>
      <w:numFmt w:val="decimal"/>
      <w:lvlText w:val="%1."/>
      <w:lvlJc w:val="left"/>
      <w:pPr>
        <w:tabs>
          <w:tab w:val="num" w:pos="454"/>
        </w:tabs>
        <w:ind w:left="454" w:hanging="341"/>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6636EC6"/>
    <w:multiLevelType w:val="hybridMultilevel"/>
    <w:tmpl w:val="FA9A8752"/>
    <w:lvl w:ilvl="0" w:tplc="B19C3BF2">
      <w:start w:val="1"/>
      <w:numFmt w:val="decimal"/>
      <w:lvlText w:val="%1"/>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5E6167"/>
    <w:multiLevelType w:val="hybridMultilevel"/>
    <w:tmpl w:val="9A227830"/>
    <w:name w:val="WW8Num532"/>
    <w:lvl w:ilvl="0" w:tplc="FC640C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305896"/>
    <w:multiLevelType w:val="singleLevel"/>
    <w:tmpl w:val="5768C298"/>
    <w:name w:val="WW8Num5222"/>
    <w:lvl w:ilvl="0">
      <w:start w:val="1"/>
      <w:numFmt w:val="upperRoman"/>
      <w:pStyle w:val="Aufzhlung"/>
      <w:lvlText w:val="%1."/>
      <w:lvlJc w:val="left"/>
      <w:pPr>
        <w:tabs>
          <w:tab w:val="num" w:pos="720"/>
        </w:tabs>
        <w:ind w:left="397" w:hanging="397"/>
      </w:pPr>
      <w:rPr>
        <w:b/>
        <w:i w:val="0"/>
      </w:rPr>
    </w:lvl>
  </w:abstractNum>
  <w:abstractNum w:abstractNumId="34"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0D44B3A"/>
    <w:multiLevelType w:val="hybridMultilevel"/>
    <w:tmpl w:val="C4A22CA0"/>
    <w:lvl w:ilvl="0" w:tplc="FFFFFFFF">
      <w:start w:val="1"/>
      <w:numFmt w:val="decimal"/>
      <w:pStyle w:val="HOATHI4"/>
      <w:lvlText w:val="%1."/>
      <w:lvlJc w:val="left"/>
      <w:pPr>
        <w:tabs>
          <w:tab w:val="num" w:pos="567"/>
        </w:tabs>
        <w:ind w:left="567" w:hanging="454"/>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726607FE"/>
    <w:multiLevelType w:val="multilevel"/>
    <w:tmpl w:val="67BE5E1E"/>
    <w:lvl w:ilvl="0">
      <w:start w:val="1"/>
      <w:numFmt w:val="upperRoman"/>
      <w:pStyle w:val="HOATHI"/>
      <w:lvlText w:val="%1."/>
      <w:lvlJc w:val="center"/>
      <w:pPr>
        <w:tabs>
          <w:tab w:val="num" w:pos="567"/>
        </w:tabs>
        <w:ind w:left="567"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5EA6B47"/>
    <w:multiLevelType w:val="hybridMultilevel"/>
    <w:tmpl w:val="B192B1BA"/>
    <w:lvl w:ilvl="0" w:tplc="FFFFFFFF">
      <w:start w:val="1"/>
      <w:numFmt w:val="lowerLetter"/>
      <w:lvlText w:val="%1)"/>
      <w:lvlJc w:val="left"/>
      <w:pPr>
        <w:ind w:left="562" w:hanging="42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8" w15:restartNumberingAfterBreak="0">
    <w:nsid w:val="76975EF2"/>
    <w:multiLevelType w:val="singleLevel"/>
    <w:tmpl w:val="ED78AA10"/>
    <w:lvl w:ilvl="0">
      <w:start w:val="1"/>
      <w:numFmt w:val="decimal"/>
      <w:pStyle w:val="Spiegelstrich3"/>
      <w:lvlText w:val="%1"/>
      <w:lvlJc w:val="center"/>
      <w:pPr>
        <w:tabs>
          <w:tab w:val="num" w:pos="644"/>
        </w:tabs>
        <w:ind w:left="474" w:hanging="190"/>
      </w:pPr>
    </w:lvl>
  </w:abstractNum>
  <w:abstractNum w:abstractNumId="39"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cs="Times New Roman" w:hint="default"/>
        <w:u w:val="singl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7D446922"/>
    <w:multiLevelType w:val="hybridMultilevel"/>
    <w:tmpl w:val="A6905B48"/>
    <w:lvl w:ilvl="0" w:tplc="FFFFFFFF">
      <w:numFmt w:val="bullet"/>
      <w:lvlText w:val="−"/>
      <w:lvlJc w:val="left"/>
      <w:pPr>
        <w:ind w:left="1080" w:hanging="72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D91076A"/>
    <w:multiLevelType w:val="singleLevel"/>
    <w:tmpl w:val="36443172"/>
    <w:lvl w:ilvl="0">
      <w:numFmt w:val="bullet"/>
      <w:pStyle w:val="IEC"/>
      <w:lvlText w:val="-"/>
      <w:lvlJc w:val="left"/>
      <w:pPr>
        <w:tabs>
          <w:tab w:val="num" w:pos="1080"/>
        </w:tabs>
        <w:ind w:left="1080" w:hanging="360"/>
      </w:pPr>
      <w:rPr>
        <w:rFonts w:hint="default"/>
      </w:rPr>
    </w:lvl>
  </w:abstractNum>
  <w:num w:numId="1">
    <w:abstractNumId w:val="1"/>
  </w:num>
  <w:num w:numId="2">
    <w:abstractNumId w:val="2"/>
  </w:num>
  <w:num w:numId="3">
    <w:abstractNumId w:val="3"/>
  </w:num>
  <w:num w:numId="4">
    <w:abstractNumId w:val="6"/>
  </w:num>
  <w:num w:numId="5">
    <w:abstractNumId w:val="35"/>
  </w:num>
  <w:num w:numId="6">
    <w:abstractNumId w:val="12"/>
  </w:num>
  <w:num w:numId="7">
    <w:abstractNumId w:val="41"/>
  </w:num>
  <w:num w:numId="8">
    <w:abstractNumId w:val="8"/>
  </w:num>
  <w:num w:numId="9">
    <w:abstractNumId w:val="20"/>
  </w:num>
  <w:num w:numId="10">
    <w:abstractNumId w:val="24"/>
  </w:num>
  <w:num w:numId="11">
    <w:abstractNumId w:val="23"/>
  </w:num>
  <w:num w:numId="12">
    <w:abstractNumId w:val="36"/>
  </w:num>
  <w:num w:numId="13">
    <w:abstractNumId w:val="7"/>
  </w:num>
  <w:num w:numId="14">
    <w:abstractNumId w:val="27"/>
  </w:num>
  <w:num w:numId="15">
    <w:abstractNumId w:val="38"/>
  </w:num>
  <w:num w:numId="16">
    <w:abstractNumId w:val="33"/>
  </w:num>
  <w:num w:numId="17">
    <w:abstractNumId w:val="0"/>
  </w:num>
  <w:num w:numId="18">
    <w:abstractNumId w:val="28"/>
  </w:num>
  <w:num w:numId="19">
    <w:abstractNumId w:val="34"/>
  </w:num>
  <w:num w:numId="20">
    <w:abstractNumId w:val="25"/>
  </w:num>
  <w:num w:numId="21">
    <w:abstractNumId w:val="15"/>
  </w:num>
  <w:num w:numId="22">
    <w:abstractNumId w:val="39"/>
  </w:num>
  <w:num w:numId="23">
    <w:abstractNumId w:val="10"/>
  </w:num>
  <w:num w:numId="24">
    <w:abstractNumId w:val="14"/>
  </w:num>
  <w:num w:numId="25">
    <w:abstractNumId w:val="40"/>
  </w:num>
  <w:num w:numId="26">
    <w:abstractNumId w:val="11"/>
  </w:num>
  <w:num w:numId="27">
    <w:abstractNumId w:val="16"/>
  </w:num>
  <w:num w:numId="28">
    <w:abstractNumId w:val="17"/>
  </w:num>
  <w:num w:numId="29">
    <w:abstractNumId w:val="26"/>
  </w:num>
  <w:num w:numId="30">
    <w:abstractNumId w:val="21"/>
  </w:num>
  <w:num w:numId="31">
    <w:abstractNumId w:val="4"/>
  </w:num>
  <w:num w:numId="32">
    <w:abstractNumId w:val="5"/>
  </w:num>
  <w:num w:numId="33">
    <w:abstractNumId w:val="9"/>
  </w:num>
  <w:num w:numId="34">
    <w:abstractNumId w:val="37"/>
  </w:num>
  <w:num w:numId="35">
    <w:abstractNumId w:val="29"/>
  </w:num>
  <w:num w:numId="36">
    <w:abstractNumId w:val="22"/>
  </w:num>
  <w:num w:numId="37">
    <w:abstractNumId w:val="31"/>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0A4"/>
    <w:rsid w:val="00000615"/>
    <w:rsid w:val="00001B7C"/>
    <w:rsid w:val="0000381D"/>
    <w:rsid w:val="00005C21"/>
    <w:rsid w:val="00010FF7"/>
    <w:rsid w:val="000117DA"/>
    <w:rsid w:val="00012F52"/>
    <w:rsid w:val="000137C7"/>
    <w:rsid w:val="0001632D"/>
    <w:rsid w:val="00016816"/>
    <w:rsid w:val="000174BA"/>
    <w:rsid w:val="00024523"/>
    <w:rsid w:val="00026002"/>
    <w:rsid w:val="00032622"/>
    <w:rsid w:val="00032645"/>
    <w:rsid w:val="00057553"/>
    <w:rsid w:val="000620FC"/>
    <w:rsid w:val="00064D75"/>
    <w:rsid w:val="00065300"/>
    <w:rsid w:val="000738AD"/>
    <w:rsid w:val="00074F53"/>
    <w:rsid w:val="00076C1B"/>
    <w:rsid w:val="00091172"/>
    <w:rsid w:val="0009282D"/>
    <w:rsid w:val="000948AE"/>
    <w:rsid w:val="00096A4F"/>
    <w:rsid w:val="00097D9D"/>
    <w:rsid w:val="000B1BA6"/>
    <w:rsid w:val="000B5A9E"/>
    <w:rsid w:val="000C495F"/>
    <w:rsid w:val="000C6181"/>
    <w:rsid w:val="000C6FCA"/>
    <w:rsid w:val="000D369F"/>
    <w:rsid w:val="000E20B0"/>
    <w:rsid w:val="000E3B6F"/>
    <w:rsid w:val="000E3E3D"/>
    <w:rsid w:val="000E58DD"/>
    <w:rsid w:val="000E6758"/>
    <w:rsid w:val="00107A7E"/>
    <w:rsid w:val="00110F48"/>
    <w:rsid w:val="00111C01"/>
    <w:rsid w:val="00111EAF"/>
    <w:rsid w:val="00111FF0"/>
    <w:rsid w:val="00112BA6"/>
    <w:rsid w:val="00112D58"/>
    <w:rsid w:val="00114D78"/>
    <w:rsid w:val="00117BDD"/>
    <w:rsid w:val="0012089C"/>
    <w:rsid w:val="001237B4"/>
    <w:rsid w:val="00123F73"/>
    <w:rsid w:val="00124950"/>
    <w:rsid w:val="00127F17"/>
    <w:rsid w:val="00132311"/>
    <w:rsid w:val="00134E6F"/>
    <w:rsid w:val="001379FF"/>
    <w:rsid w:val="001412CF"/>
    <w:rsid w:val="00142216"/>
    <w:rsid w:val="001471E0"/>
    <w:rsid w:val="00154D50"/>
    <w:rsid w:val="001576B2"/>
    <w:rsid w:val="00163B3E"/>
    <w:rsid w:val="00165044"/>
    <w:rsid w:val="001662B7"/>
    <w:rsid w:val="00172B59"/>
    <w:rsid w:val="001744C2"/>
    <w:rsid w:val="001815DA"/>
    <w:rsid w:val="00182AAE"/>
    <w:rsid w:val="00184EF7"/>
    <w:rsid w:val="001855E2"/>
    <w:rsid w:val="00185BAE"/>
    <w:rsid w:val="00191DEC"/>
    <w:rsid w:val="00193FFD"/>
    <w:rsid w:val="001A1ADB"/>
    <w:rsid w:val="001A4FAD"/>
    <w:rsid w:val="001A709B"/>
    <w:rsid w:val="001B2834"/>
    <w:rsid w:val="001C0745"/>
    <w:rsid w:val="001C08CB"/>
    <w:rsid w:val="001C15F1"/>
    <w:rsid w:val="001C3C5D"/>
    <w:rsid w:val="001C6D17"/>
    <w:rsid w:val="001D10E8"/>
    <w:rsid w:val="001D239A"/>
    <w:rsid w:val="001D3B00"/>
    <w:rsid w:val="001D449F"/>
    <w:rsid w:val="001E00D2"/>
    <w:rsid w:val="001E0433"/>
    <w:rsid w:val="001E061A"/>
    <w:rsid w:val="001E478C"/>
    <w:rsid w:val="001E558B"/>
    <w:rsid w:val="001E70EE"/>
    <w:rsid w:val="001F031D"/>
    <w:rsid w:val="001F145B"/>
    <w:rsid w:val="001F167B"/>
    <w:rsid w:val="001F4846"/>
    <w:rsid w:val="001F6DB6"/>
    <w:rsid w:val="00200B40"/>
    <w:rsid w:val="0020172F"/>
    <w:rsid w:val="00202ABF"/>
    <w:rsid w:val="0020352B"/>
    <w:rsid w:val="00206500"/>
    <w:rsid w:val="0021128E"/>
    <w:rsid w:val="00212F19"/>
    <w:rsid w:val="00215161"/>
    <w:rsid w:val="00220507"/>
    <w:rsid w:val="00223522"/>
    <w:rsid w:val="002301C6"/>
    <w:rsid w:val="00231771"/>
    <w:rsid w:val="00231E07"/>
    <w:rsid w:val="00231FD7"/>
    <w:rsid w:val="00233468"/>
    <w:rsid w:val="00250C9B"/>
    <w:rsid w:val="002515AE"/>
    <w:rsid w:val="002520D8"/>
    <w:rsid w:val="002527FB"/>
    <w:rsid w:val="00267F72"/>
    <w:rsid w:val="00270263"/>
    <w:rsid w:val="002706DB"/>
    <w:rsid w:val="0027074C"/>
    <w:rsid w:val="0027398C"/>
    <w:rsid w:val="002847FC"/>
    <w:rsid w:val="0028712F"/>
    <w:rsid w:val="00290A32"/>
    <w:rsid w:val="002A2737"/>
    <w:rsid w:val="002A76AC"/>
    <w:rsid w:val="002B177A"/>
    <w:rsid w:val="002B3C14"/>
    <w:rsid w:val="002B40D5"/>
    <w:rsid w:val="002C5BBE"/>
    <w:rsid w:val="002C5D90"/>
    <w:rsid w:val="002D2B3F"/>
    <w:rsid w:val="002D4299"/>
    <w:rsid w:val="002E2C3D"/>
    <w:rsid w:val="002E4223"/>
    <w:rsid w:val="002E577F"/>
    <w:rsid w:val="002F031A"/>
    <w:rsid w:val="002F069B"/>
    <w:rsid w:val="002F189A"/>
    <w:rsid w:val="002F30E9"/>
    <w:rsid w:val="002F34AF"/>
    <w:rsid w:val="003052F6"/>
    <w:rsid w:val="003063EA"/>
    <w:rsid w:val="0031044F"/>
    <w:rsid w:val="0031188E"/>
    <w:rsid w:val="00313C2B"/>
    <w:rsid w:val="00316502"/>
    <w:rsid w:val="00317A8C"/>
    <w:rsid w:val="00320A47"/>
    <w:rsid w:val="00322640"/>
    <w:rsid w:val="003338BB"/>
    <w:rsid w:val="00335104"/>
    <w:rsid w:val="0034289D"/>
    <w:rsid w:val="00342FA6"/>
    <w:rsid w:val="003434F2"/>
    <w:rsid w:val="00343DA5"/>
    <w:rsid w:val="003461F0"/>
    <w:rsid w:val="00351559"/>
    <w:rsid w:val="003627A9"/>
    <w:rsid w:val="0036403B"/>
    <w:rsid w:val="00373C44"/>
    <w:rsid w:val="00380531"/>
    <w:rsid w:val="00381A95"/>
    <w:rsid w:val="0038386C"/>
    <w:rsid w:val="003842F3"/>
    <w:rsid w:val="0039037E"/>
    <w:rsid w:val="003906EA"/>
    <w:rsid w:val="0039253D"/>
    <w:rsid w:val="0039673F"/>
    <w:rsid w:val="00396CCA"/>
    <w:rsid w:val="003A15CE"/>
    <w:rsid w:val="003A4D5E"/>
    <w:rsid w:val="003A5A73"/>
    <w:rsid w:val="003A6384"/>
    <w:rsid w:val="003B5E5A"/>
    <w:rsid w:val="003C3C4C"/>
    <w:rsid w:val="003C7A26"/>
    <w:rsid w:val="003D4381"/>
    <w:rsid w:val="003E40C5"/>
    <w:rsid w:val="003F15DB"/>
    <w:rsid w:val="003F2121"/>
    <w:rsid w:val="003F3AD0"/>
    <w:rsid w:val="003F6CE5"/>
    <w:rsid w:val="003F74F2"/>
    <w:rsid w:val="00401139"/>
    <w:rsid w:val="00402F37"/>
    <w:rsid w:val="0040301A"/>
    <w:rsid w:val="004061C0"/>
    <w:rsid w:val="00406866"/>
    <w:rsid w:val="00412B85"/>
    <w:rsid w:val="00413FBF"/>
    <w:rsid w:val="0041446A"/>
    <w:rsid w:val="00417FF2"/>
    <w:rsid w:val="0042638E"/>
    <w:rsid w:val="0043160C"/>
    <w:rsid w:val="00432141"/>
    <w:rsid w:val="004341C7"/>
    <w:rsid w:val="00435C89"/>
    <w:rsid w:val="00437AAB"/>
    <w:rsid w:val="00441983"/>
    <w:rsid w:val="00443B1E"/>
    <w:rsid w:val="00446144"/>
    <w:rsid w:val="00446FE6"/>
    <w:rsid w:val="004516FE"/>
    <w:rsid w:val="00452E80"/>
    <w:rsid w:val="004620A4"/>
    <w:rsid w:val="00463818"/>
    <w:rsid w:val="00463D2E"/>
    <w:rsid w:val="00465BC9"/>
    <w:rsid w:val="00467121"/>
    <w:rsid w:val="004720A8"/>
    <w:rsid w:val="0048274B"/>
    <w:rsid w:val="00486D6E"/>
    <w:rsid w:val="004A08E8"/>
    <w:rsid w:val="004B25E2"/>
    <w:rsid w:val="004B4CED"/>
    <w:rsid w:val="004C52B9"/>
    <w:rsid w:val="004C75A2"/>
    <w:rsid w:val="004D410F"/>
    <w:rsid w:val="004D6842"/>
    <w:rsid w:val="004D7FC8"/>
    <w:rsid w:val="004E08EC"/>
    <w:rsid w:val="004E1A97"/>
    <w:rsid w:val="004E1F8F"/>
    <w:rsid w:val="004E29A8"/>
    <w:rsid w:val="004E76D4"/>
    <w:rsid w:val="004F3A1C"/>
    <w:rsid w:val="004F638C"/>
    <w:rsid w:val="00502407"/>
    <w:rsid w:val="00503649"/>
    <w:rsid w:val="005054BD"/>
    <w:rsid w:val="00505B9F"/>
    <w:rsid w:val="005065D3"/>
    <w:rsid w:val="00506B50"/>
    <w:rsid w:val="00507958"/>
    <w:rsid w:val="0051012C"/>
    <w:rsid w:val="005105D9"/>
    <w:rsid w:val="005138F3"/>
    <w:rsid w:val="00515D6C"/>
    <w:rsid w:val="00520617"/>
    <w:rsid w:val="0052073B"/>
    <w:rsid w:val="0052244A"/>
    <w:rsid w:val="005265C3"/>
    <w:rsid w:val="005275B2"/>
    <w:rsid w:val="005315FF"/>
    <w:rsid w:val="00534EDA"/>
    <w:rsid w:val="00537354"/>
    <w:rsid w:val="00537D6A"/>
    <w:rsid w:val="00544615"/>
    <w:rsid w:val="00550848"/>
    <w:rsid w:val="005509E5"/>
    <w:rsid w:val="00557616"/>
    <w:rsid w:val="00560CF4"/>
    <w:rsid w:val="005620DC"/>
    <w:rsid w:val="005632FC"/>
    <w:rsid w:val="005651A3"/>
    <w:rsid w:val="00574D51"/>
    <w:rsid w:val="0057756A"/>
    <w:rsid w:val="00577F92"/>
    <w:rsid w:val="005843E2"/>
    <w:rsid w:val="00584643"/>
    <w:rsid w:val="00585CAE"/>
    <w:rsid w:val="0059542D"/>
    <w:rsid w:val="00595C3C"/>
    <w:rsid w:val="005A7080"/>
    <w:rsid w:val="005B309B"/>
    <w:rsid w:val="005C374E"/>
    <w:rsid w:val="005C3E86"/>
    <w:rsid w:val="005C474B"/>
    <w:rsid w:val="005C751A"/>
    <w:rsid w:val="005D2CFD"/>
    <w:rsid w:val="005D42C2"/>
    <w:rsid w:val="005D4A19"/>
    <w:rsid w:val="005D5069"/>
    <w:rsid w:val="005D5B73"/>
    <w:rsid w:val="005D616F"/>
    <w:rsid w:val="005E2E36"/>
    <w:rsid w:val="005E6749"/>
    <w:rsid w:val="005F5895"/>
    <w:rsid w:val="005F5E61"/>
    <w:rsid w:val="006013A0"/>
    <w:rsid w:val="00601B72"/>
    <w:rsid w:val="00602114"/>
    <w:rsid w:val="00602475"/>
    <w:rsid w:val="006065DF"/>
    <w:rsid w:val="00607F08"/>
    <w:rsid w:val="006143AB"/>
    <w:rsid w:val="006311D1"/>
    <w:rsid w:val="006327E4"/>
    <w:rsid w:val="00632A88"/>
    <w:rsid w:val="00632C17"/>
    <w:rsid w:val="0063313E"/>
    <w:rsid w:val="006403E9"/>
    <w:rsid w:val="00640EA9"/>
    <w:rsid w:val="00650DCF"/>
    <w:rsid w:val="006511E9"/>
    <w:rsid w:val="00653E56"/>
    <w:rsid w:val="00654029"/>
    <w:rsid w:val="00661EE8"/>
    <w:rsid w:val="0066247E"/>
    <w:rsid w:val="00662D5D"/>
    <w:rsid w:val="0066544D"/>
    <w:rsid w:val="00667DB7"/>
    <w:rsid w:val="00671E15"/>
    <w:rsid w:val="006734BF"/>
    <w:rsid w:val="00674292"/>
    <w:rsid w:val="006845F3"/>
    <w:rsid w:val="00691560"/>
    <w:rsid w:val="00691BFA"/>
    <w:rsid w:val="006923C4"/>
    <w:rsid w:val="0069293A"/>
    <w:rsid w:val="006A1860"/>
    <w:rsid w:val="006A3F1F"/>
    <w:rsid w:val="006A3F3D"/>
    <w:rsid w:val="006B09BF"/>
    <w:rsid w:val="006B260E"/>
    <w:rsid w:val="006B3121"/>
    <w:rsid w:val="006B56AE"/>
    <w:rsid w:val="006C1EF2"/>
    <w:rsid w:val="006D0BC8"/>
    <w:rsid w:val="006D3873"/>
    <w:rsid w:val="006D406D"/>
    <w:rsid w:val="006D4FCC"/>
    <w:rsid w:val="006D59D0"/>
    <w:rsid w:val="006D6AA3"/>
    <w:rsid w:val="006E46CF"/>
    <w:rsid w:val="006E4E46"/>
    <w:rsid w:val="006E73BA"/>
    <w:rsid w:val="006F0633"/>
    <w:rsid w:val="006F13FB"/>
    <w:rsid w:val="006F4923"/>
    <w:rsid w:val="006F6812"/>
    <w:rsid w:val="00704DF1"/>
    <w:rsid w:val="0070701E"/>
    <w:rsid w:val="00707B5F"/>
    <w:rsid w:val="007111BA"/>
    <w:rsid w:val="00712E92"/>
    <w:rsid w:val="00712EB5"/>
    <w:rsid w:val="00722D7F"/>
    <w:rsid w:val="00730420"/>
    <w:rsid w:val="007365D7"/>
    <w:rsid w:val="0073734B"/>
    <w:rsid w:val="00741AF9"/>
    <w:rsid w:val="007420E8"/>
    <w:rsid w:val="00742A0F"/>
    <w:rsid w:val="00743C45"/>
    <w:rsid w:val="00743E41"/>
    <w:rsid w:val="00746BC5"/>
    <w:rsid w:val="00746E47"/>
    <w:rsid w:val="00747043"/>
    <w:rsid w:val="007533DD"/>
    <w:rsid w:val="00753EAA"/>
    <w:rsid w:val="00757641"/>
    <w:rsid w:val="007611D4"/>
    <w:rsid w:val="007633D3"/>
    <w:rsid w:val="00763F6E"/>
    <w:rsid w:val="00771828"/>
    <w:rsid w:val="0079256D"/>
    <w:rsid w:val="007A044F"/>
    <w:rsid w:val="007A1205"/>
    <w:rsid w:val="007B558D"/>
    <w:rsid w:val="007B59A4"/>
    <w:rsid w:val="007C0AA6"/>
    <w:rsid w:val="007C2107"/>
    <w:rsid w:val="007C301C"/>
    <w:rsid w:val="007C5154"/>
    <w:rsid w:val="007C6C0F"/>
    <w:rsid w:val="007D0B75"/>
    <w:rsid w:val="007D37E6"/>
    <w:rsid w:val="007D6E33"/>
    <w:rsid w:val="007E43E6"/>
    <w:rsid w:val="007E73BF"/>
    <w:rsid w:val="007F6091"/>
    <w:rsid w:val="00802258"/>
    <w:rsid w:val="008025B8"/>
    <w:rsid w:val="008036C9"/>
    <w:rsid w:val="00807EB8"/>
    <w:rsid w:val="00810DB4"/>
    <w:rsid w:val="00812470"/>
    <w:rsid w:val="008129F8"/>
    <w:rsid w:val="0081396B"/>
    <w:rsid w:val="00814AD0"/>
    <w:rsid w:val="0082767E"/>
    <w:rsid w:val="00831187"/>
    <w:rsid w:val="00835CBC"/>
    <w:rsid w:val="008360B3"/>
    <w:rsid w:val="008411B6"/>
    <w:rsid w:val="00841DEB"/>
    <w:rsid w:val="00843548"/>
    <w:rsid w:val="008445AC"/>
    <w:rsid w:val="00856936"/>
    <w:rsid w:val="00862A30"/>
    <w:rsid w:val="00862C1F"/>
    <w:rsid w:val="00862DD4"/>
    <w:rsid w:val="008658FB"/>
    <w:rsid w:val="0087055B"/>
    <w:rsid w:val="00870FA0"/>
    <w:rsid w:val="008734A6"/>
    <w:rsid w:val="0087638D"/>
    <w:rsid w:val="008771C7"/>
    <w:rsid w:val="008821AA"/>
    <w:rsid w:val="008936C4"/>
    <w:rsid w:val="00895FA4"/>
    <w:rsid w:val="008A4648"/>
    <w:rsid w:val="008A4B69"/>
    <w:rsid w:val="008A6F8A"/>
    <w:rsid w:val="008A6FCF"/>
    <w:rsid w:val="008A775F"/>
    <w:rsid w:val="008B3464"/>
    <w:rsid w:val="008B3DCE"/>
    <w:rsid w:val="008B4518"/>
    <w:rsid w:val="008B60A5"/>
    <w:rsid w:val="008B6A39"/>
    <w:rsid w:val="008B740C"/>
    <w:rsid w:val="008C08DB"/>
    <w:rsid w:val="008D3D5C"/>
    <w:rsid w:val="008D59E2"/>
    <w:rsid w:val="008D67AF"/>
    <w:rsid w:val="008F06EC"/>
    <w:rsid w:val="008F0A70"/>
    <w:rsid w:val="008F2437"/>
    <w:rsid w:val="008F2B13"/>
    <w:rsid w:val="008F3885"/>
    <w:rsid w:val="008F4CB8"/>
    <w:rsid w:val="00900497"/>
    <w:rsid w:val="00900B08"/>
    <w:rsid w:val="009065FD"/>
    <w:rsid w:val="009124EE"/>
    <w:rsid w:val="00914DA2"/>
    <w:rsid w:val="0091553F"/>
    <w:rsid w:val="00922819"/>
    <w:rsid w:val="00932583"/>
    <w:rsid w:val="00937FC5"/>
    <w:rsid w:val="00942428"/>
    <w:rsid w:val="00942ECB"/>
    <w:rsid w:val="00954483"/>
    <w:rsid w:val="00955010"/>
    <w:rsid w:val="00962A87"/>
    <w:rsid w:val="00966C35"/>
    <w:rsid w:val="00974D34"/>
    <w:rsid w:val="00977E5A"/>
    <w:rsid w:val="0098114F"/>
    <w:rsid w:val="00983F6E"/>
    <w:rsid w:val="00987A43"/>
    <w:rsid w:val="00991FD2"/>
    <w:rsid w:val="0099417E"/>
    <w:rsid w:val="00995817"/>
    <w:rsid w:val="009A3770"/>
    <w:rsid w:val="009A6A7E"/>
    <w:rsid w:val="009B0EC0"/>
    <w:rsid w:val="009B1281"/>
    <w:rsid w:val="009B1DFD"/>
    <w:rsid w:val="009B5299"/>
    <w:rsid w:val="009B560C"/>
    <w:rsid w:val="009B776D"/>
    <w:rsid w:val="009C02AB"/>
    <w:rsid w:val="009C1C95"/>
    <w:rsid w:val="009C254A"/>
    <w:rsid w:val="009C4476"/>
    <w:rsid w:val="009C53D8"/>
    <w:rsid w:val="009C5831"/>
    <w:rsid w:val="009C78B1"/>
    <w:rsid w:val="009D4E4C"/>
    <w:rsid w:val="009E19DC"/>
    <w:rsid w:val="009E21DF"/>
    <w:rsid w:val="009E6CDD"/>
    <w:rsid w:val="009E7714"/>
    <w:rsid w:val="009F03E3"/>
    <w:rsid w:val="009F06AA"/>
    <w:rsid w:val="009F1494"/>
    <w:rsid w:val="00A04977"/>
    <w:rsid w:val="00A04D73"/>
    <w:rsid w:val="00A0760A"/>
    <w:rsid w:val="00A10235"/>
    <w:rsid w:val="00A13952"/>
    <w:rsid w:val="00A14B27"/>
    <w:rsid w:val="00A165C1"/>
    <w:rsid w:val="00A168D0"/>
    <w:rsid w:val="00A17476"/>
    <w:rsid w:val="00A2181F"/>
    <w:rsid w:val="00A24FF7"/>
    <w:rsid w:val="00A33706"/>
    <w:rsid w:val="00A36C4C"/>
    <w:rsid w:val="00A57AF5"/>
    <w:rsid w:val="00A57BA8"/>
    <w:rsid w:val="00A644FC"/>
    <w:rsid w:val="00A654CC"/>
    <w:rsid w:val="00A67707"/>
    <w:rsid w:val="00A67D70"/>
    <w:rsid w:val="00A705CB"/>
    <w:rsid w:val="00A717B1"/>
    <w:rsid w:val="00A81BDF"/>
    <w:rsid w:val="00A86A65"/>
    <w:rsid w:val="00A912E7"/>
    <w:rsid w:val="00A9499B"/>
    <w:rsid w:val="00A94CB5"/>
    <w:rsid w:val="00A96B6D"/>
    <w:rsid w:val="00AA0581"/>
    <w:rsid w:val="00AA20E8"/>
    <w:rsid w:val="00AA2EE1"/>
    <w:rsid w:val="00AA544F"/>
    <w:rsid w:val="00AA58E9"/>
    <w:rsid w:val="00AA5EC7"/>
    <w:rsid w:val="00AA747F"/>
    <w:rsid w:val="00AB396C"/>
    <w:rsid w:val="00AB7D77"/>
    <w:rsid w:val="00AC1288"/>
    <w:rsid w:val="00AC298E"/>
    <w:rsid w:val="00AC5D5A"/>
    <w:rsid w:val="00AC7331"/>
    <w:rsid w:val="00AD092B"/>
    <w:rsid w:val="00AD7D80"/>
    <w:rsid w:val="00AE19B6"/>
    <w:rsid w:val="00AE1F2A"/>
    <w:rsid w:val="00AE4C40"/>
    <w:rsid w:val="00B01889"/>
    <w:rsid w:val="00B018E9"/>
    <w:rsid w:val="00B019BD"/>
    <w:rsid w:val="00B01F86"/>
    <w:rsid w:val="00B03A45"/>
    <w:rsid w:val="00B04442"/>
    <w:rsid w:val="00B10D4F"/>
    <w:rsid w:val="00B11CE2"/>
    <w:rsid w:val="00B123E3"/>
    <w:rsid w:val="00B166FA"/>
    <w:rsid w:val="00B209EF"/>
    <w:rsid w:val="00B24F74"/>
    <w:rsid w:val="00B269E9"/>
    <w:rsid w:val="00B35E76"/>
    <w:rsid w:val="00B40083"/>
    <w:rsid w:val="00B41F32"/>
    <w:rsid w:val="00B42EC8"/>
    <w:rsid w:val="00B45407"/>
    <w:rsid w:val="00B46B5E"/>
    <w:rsid w:val="00B516E8"/>
    <w:rsid w:val="00B52F41"/>
    <w:rsid w:val="00B53800"/>
    <w:rsid w:val="00B604A4"/>
    <w:rsid w:val="00B60877"/>
    <w:rsid w:val="00B60A02"/>
    <w:rsid w:val="00B61E69"/>
    <w:rsid w:val="00B62821"/>
    <w:rsid w:val="00B70A9E"/>
    <w:rsid w:val="00B716C1"/>
    <w:rsid w:val="00B717F8"/>
    <w:rsid w:val="00B72961"/>
    <w:rsid w:val="00B74963"/>
    <w:rsid w:val="00B759FA"/>
    <w:rsid w:val="00B81D0E"/>
    <w:rsid w:val="00B83837"/>
    <w:rsid w:val="00B8482D"/>
    <w:rsid w:val="00B8566B"/>
    <w:rsid w:val="00B874D1"/>
    <w:rsid w:val="00B8762D"/>
    <w:rsid w:val="00B90414"/>
    <w:rsid w:val="00B939CD"/>
    <w:rsid w:val="00B95C37"/>
    <w:rsid w:val="00B979AD"/>
    <w:rsid w:val="00BA0090"/>
    <w:rsid w:val="00BA0719"/>
    <w:rsid w:val="00BA16D8"/>
    <w:rsid w:val="00BA26A2"/>
    <w:rsid w:val="00BA4086"/>
    <w:rsid w:val="00BB2B25"/>
    <w:rsid w:val="00BB34FC"/>
    <w:rsid w:val="00BB437A"/>
    <w:rsid w:val="00BB571D"/>
    <w:rsid w:val="00BE2941"/>
    <w:rsid w:val="00BE6064"/>
    <w:rsid w:val="00BE683A"/>
    <w:rsid w:val="00BF066B"/>
    <w:rsid w:val="00BF10CD"/>
    <w:rsid w:val="00BF116D"/>
    <w:rsid w:val="00BF5120"/>
    <w:rsid w:val="00BF6240"/>
    <w:rsid w:val="00BF7D2C"/>
    <w:rsid w:val="00C02F15"/>
    <w:rsid w:val="00C06017"/>
    <w:rsid w:val="00C06FDF"/>
    <w:rsid w:val="00C14B59"/>
    <w:rsid w:val="00C32B98"/>
    <w:rsid w:val="00C35746"/>
    <w:rsid w:val="00C362A2"/>
    <w:rsid w:val="00C411D2"/>
    <w:rsid w:val="00C41989"/>
    <w:rsid w:val="00C5036B"/>
    <w:rsid w:val="00C511C4"/>
    <w:rsid w:val="00C52EE7"/>
    <w:rsid w:val="00C537D6"/>
    <w:rsid w:val="00C64036"/>
    <w:rsid w:val="00C65A97"/>
    <w:rsid w:val="00C7031C"/>
    <w:rsid w:val="00C733B0"/>
    <w:rsid w:val="00C76C37"/>
    <w:rsid w:val="00C8018B"/>
    <w:rsid w:val="00C80528"/>
    <w:rsid w:val="00C82865"/>
    <w:rsid w:val="00C86044"/>
    <w:rsid w:val="00C91046"/>
    <w:rsid w:val="00C9615E"/>
    <w:rsid w:val="00CB4AE8"/>
    <w:rsid w:val="00CC08B6"/>
    <w:rsid w:val="00CC2410"/>
    <w:rsid w:val="00CC5231"/>
    <w:rsid w:val="00CD0418"/>
    <w:rsid w:val="00CD1120"/>
    <w:rsid w:val="00CD2D19"/>
    <w:rsid w:val="00CD52B3"/>
    <w:rsid w:val="00CE1A40"/>
    <w:rsid w:val="00CE2048"/>
    <w:rsid w:val="00CE3A4B"/>
    <w:rsid w:val="00CF003C"/>
    <w:rsid w:val="00D01427"/>
    <w:rsid w:val="00D1490A"/>
    <w:rsid w:val="00D15331"/>
    <w:rsid w:val="00D15783"/>
    <w:rsid w:val="00D26B07"/>
    <w:rsid w:val="00D34488"/>
    <w:rsid w:val="00D42531"/>
    <w:rsid w:val="00D44A75"/>
    <w:rsid w:val="00D5114B"/>
    <w:rsid w:val="00D51E15"/>
    <w:rsid w:val="00D55553"/>
    <w:rsid w:val="00D56E52"/>
    <w:rsid w:val="00D614F4"/>
    <w:rsid w:val="00D62FFE"/>
    <w:rsid w:val="00D64027"/>
    <w:rsid w:val="00D660FF"/>
    <w:rsid w:val="00D73A14"/>
    <w:rsid w:val="00D8201E"/>
    <w:rsid w:val="00D82C23"/>
    <w:rsid w:val="00D84B67"/>
    <w:rsid w:val="00D91DE5"/>
    <w:rsid w:val="00D959C9"/>
    <w:rsid w:val="00DA0BBE"/>
    <w:rsid w:val="00DA742C"/>
    <w:rsid w:val="00DB45B6"/>
    <w:rsid w:val="00DB7C3A"/>
    <w:rsid w:val="00DC1AA5"/>
    <w:rsid w:val="00DC348B"/>
    <w:rsid w:val="00DC44E6"/>
    <w:rsid w:val="00DF140E"/>
    <w:rsid w:val="00DF16BB"/>
    <w:rsid w:val="00DF1A1B"/>
    <w:rsid w:val="00DF730D"/>
    <w:rsid w:val="00E02AFC"/>
    <w:rsid w:val="00E066E3"/>
    <w:rsid w:val="00E067A7"/>
    <w:rsid w:val="00E071F9"/>
    <w:rsid w:val="00E11045"/>
    <w:rsid w:val="00E145CE"/>
    <w:rsid w:val="00E14FB6"/>
    <w:rsid w:val="00E16DF5"/>
    <w:rsid w:val="00E17B52"/>
    <w:rsid w:val="00E238F1"/>
    <w:rsid w:val="00E25551"/>
    <w:rsid w:val="00E26DC1"/>
    <w:rsid w:val="00E308AD"/>
    <w:rsid w:val="00E32443"/>
    <w:rsid w:val="00E34FBF"/>
    <w:rsid w:val="00E42A74"/>
    <w:rsid w:val="00E47489"/>
    <w:rsid w:val="00E537C4"/>
    <w:rsid w:val="00E54C0B"/>
    <w:rsid w:val="00E60924"/>
    <w:rsid w:val="00E62C8D"/>
    <w:rsid w:val="00E638A8"/>
    <w:rsid w:val="00E70094"/>
    <w:rsid w:val="00E70897"/>
    <w:rsid w:val="00E7411C"/>
    <w:rsid w:val="00E83E2C"/>
    <w:rsid w:val="00E841DA"/>
    <w:rsid w:val="00E85848"/>
    <w:rsid w:val="00E919B9"/>
    <w:rsid w:val="00EA1910"/>
    <w:rsid w:val="00EA723F"/>
    <w:rsid w:val="00EB2D30"/>
    <w:rsid w:val="00EC2DF8"/>
    <w:rsid w:val="00EC2FA5"/>
    <w:rsid w:val="00EC4033"/>
    <w:rsid w:val="00ED1763"/>
    <w:rsid w:val="00ED3C97"/>
    <w:rsid w:val="00ED4A29"/>
    <w:rsid w:val="00ED5388"/>
    <w:rsid w:val="00ED620E"/>
    <w:rsid w:val="00ED683E"/>
    <w:rsid w:val="00ED71D5"/>
    <w:rsid w:val="00EE0D6F"/>
    <w:rsid w:val="00EE345C"/>
    <w:rsid w:val="00EE4222"/>
    <w:rsid w:val="00EE4456"/>
    <w:rsid w:val="00EE5E13"/>
    <w:rsid w:val="00EE79BC"/>
    <w:rsid w:val="00EF7566"/>
    <w:rsid w:val="00F03C04"/>
    <w:rsid w:val="00F075C9"/>
    <w:rsid w:val="00F10E28"/>
    <w:rsid w:val="00F11466"/>
    <w:rsid w:val="00F16250"/>
    <w:rsid w:val="00F24D02"/>
    <w:rsid w:val="00F24E7C"/>
    <w:rsid w:val="00F25F40"/>
    <w:rsid w:val="00F355C4"/>
    <w:rsid w:val="00F35C18"/>
    <w:rsid w:val="00F37045"/>
    <w:rsid w:val="00F513A4"/>
    <w:rsid w:val="00F544B3"/>
    <w:rsid w:val="00F5580D"/>
    <w:rsid w:val="00F572E4"/>
    <w:rsid w:val="00F61FF2"/>
    <w:rsid w:val="00F67F53"/>
    <w:rsid w:val="00F71341"/>
    <w:rsid w:val="00F71EBD"/>
    <w:rsid w:val="00F766D8"/>
    <w:rsid w:val="00F77F50"/>
    <w:rsid w:val="00F81C0C"/>
    <w:rsid w:val="00F8321F"/>
    <w:rsid w:val="00F86F31"/>
    <w:rsid w:val="00F91A89"/>
    <w:rsid w:val="00FA3873"/>
    <w:rsid w:val="00FA4FDF"/>
    <w:rsid w:val="00FB02AC"/>
    <w:rsid w:val="00FC0BC8"/>
    <w:rsid w:val="00FC1120"/>
    <w:rsid w:val="00FC2706"/>
    <w:rsid w:val="00FC2FC9"/>
    <w:rsid w:val="00FD1EA5"/>
    <w:rsid w:val="00FD2926"/>
    <w:rsid w:val="00FD7F20"/>
    <w:rsid w:val="00FE18D5"/>
    <w:rsid w:val="00FE1DAC"/>
    <w:rsid w:val="00FE2557"/>
    <w:rsid w:val="00FE2E0E"/>
    <w:rsid w:val="00FF6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FB61EC"/>
  <w15:chartTrackingRefBased/>
  <w15:docId w15:val="{8DD5AB4C-B564-4E41-ACBA-725B18EA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pPr>
      <w:keepNext/>
      <w:spacing w:before="240" w:after="60"/>
      <w:jc w:val="center"/>
      <w:outlineLvl w:val="0"/>
    </w:pPr>
    <w:rPr>
      <w:rFonts w:ascii="Tahoma" w:hAnsi="Tahoma" w:cs="Arial"/>
      <w:b/>
      <w:bCs/>
      <w:kern w:val="1"/>
      <w:sz w:val="28"/>
      <w:szCs w:val="32"/>
    </w:rPr>
  </w:style>
  <w:style w:type="paragraph" w:styleId="Heading2">
    <w:name w:val="heading 2"/>
    <w:basedOn w:val="Normal"/>
    <w:next w:val="Normal"/>
    <w:link w:val="Heading2Char"/>
    <w:qFormat/>
    <w:pPr>
      <w:keepNext/>
      <w:tabs>
        <w:tab w:val="left" w:pos="1440"/>
      </w:tabs>
      <w:spacing w:before="240" w:after="120"/>
      <w:outlineLvl w:val="1"/>
    </w:pPr>
    <w:rPr>
      <w:rFonts w:ascii="Arial" w:hAnsi="Arial" w:cs="Arial"/>
      <w:b/>
      <w:bCs/>
      <w:szCs w:val="22"/>
    </w:rPr>
  </w:style>
  <w:style w:type="paragraph" w:styleId="Heading3">
    <w:name w:val="heading 3"/>
    <w:basedOn w:val="Normal"/>
    <w:next w:val="Normal"/>
    <w:qFormat/>
    <w:pPr>
      <w:keepNext/>
      <w:spacing w:before="240" w:after="120"/>
      <w:jc w:val="both"/>
      <w:outlineLvl w:val="2"/>
    </w:pPr>
    <w:rPr>
      <w:b/>
      <w:bCs/>
      <w:i/>
      <w:sz w:val="26"/>
      <w:lang w:val="de-DE"/>
    </w:rPr>
  </w:style>
  <w:style w:type="paragraph" w:styleId="Heading4">
    <w:name w:val="heading 4"/>
    <w:basedOn w:val="Normal"/>
    <w:next w:val="Normal"/>
    <w:qFormat/>
    <w:pPr>
      <w:keepNext/>
      <w:overflowPunct w:val="0"/>
      <w:autoSpaceDE w:val="0"/>
      <w:textAlignment w:val="baseline"/>
      <w:outlineLvl w:val="3"/>
    </w:pPr>
    <w:rPr>
      <w:rFonts w:ascii="VNI-Times" w:hAnsi="VNI-Times"/>
      <w:b/>
      <w:sz w:val="26"/>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tabs>
        <w:tab w:val="left" w:pos="1152"/>
      </w:tabs>
      <w:overflowPunct w:val="0"/>
      <w:autoSpaceDE w:val="0"/>
      <w:ind w:left="1152" w:hanging="1152"/>
      <w:jc w:val="center"/>
      <w:textAlignment w:val="baseline"/>
      <w:outlineLvl w:val="5"/>
    </w:pPr>
    <w:rPr>
      <w:b/>
      <w:bCs/>
      <w:sz w:val="26"/>
      <w:szCs w:val="26"/>
    </w:rPr>
  </w:style>
  <w:style w:type="paragraph" w:styleId="Heading7">
    <w:name w:val="heading 7"/>
    <w:basedOn w:val="Normal"/>
    <w:next w:val="Normal"/>
    <w:qFormat/>
    <w:pPr>
      <w:keepNext/>
      <w:tabs>
        <w:tab w:val="left" w:pos="1296"/>
      </w:tabs>
      <w:overflowPunct w:val="0"/>
      <w:autoSpaceDE w:val="0"/>
      <w:ind w:left="1296" w:hanging="1296"/>
      <w:jc w:val="center"/>
      <w:textAlignment w:val="baseline"/>
      <w:outlineLvl w:val="6"/>
    </w:pPr>
    <w:rPr>
      <w:sz w:val="32"/>
      <w:szCs w:val="32"/>
    </w:rPr>
  </w:style>
  <w:style w:type="paragraph" w:styleId="Heading8">
    <w:name w:val="heading 8"/>
    <w:basedOn w:val="Normal"/>
    <w:next w:val="Normal"/>
    <w:qFormat/>
    <w:pPr>
      <w:keepNext/>
      <w:tabs>
        <w:tab w:val="left" w:pos="1440"/>
      </w:tabs>
      <w:overflowPunct w:val="0"/>
      <w:autoSpaceDE w:val="0"/>
      <w:ind w:left="1440" w:hanging="1440"/>
      <w:jc w:val="center"/>
      <w:textAlignment w:val="baseline"/>
      <w:outlineLvl w:val="7"/>
    </w:pPr>
    <w:rPr>
      <w:rFonts w:ascii="Arial" w:hAnsi="Arial" w:cs="Arial"/>
      <w:b/>
      <w:bCs/>
      <w:sz w:val="20"/>
      <w:szCs w:val="20"/>
    </w:rPr>
  </w:style>
  <w:style w:type="paragraph" w:styleId="Heading9">
    <w:name w:val="heading 9"/>
    <w:basedOn w:val="Normal"/>
    <w:next w:val="Normal"/>
    <w:qFormat/>
    <w:pPr>
      <w:keepNext/>
      <w:tabs>
        <w:tab w:val="left" w:pos="1584"/>
      </w:tabs>
      <w:overflowPunct w:val="0"/>
      <w:autoSpaceDE w:val="0"/>
      <w:ind w:left="1584" w:hanging="1584"/>
      <w:textAlignment w:val="baseline"/>
      <w:outlineLvl w:val="8"/>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ahoma" w:hAnsi="Tahoma"/>
      <w:sz w:val="28"/>
      <w:szCs w:val="28"/>
    </w:rPr>
  </w:style>
  <w:style w:type="character" w:customStyle="1" w:styleId="WW8Num2z0">
    <w:name w:val="WW8Num2z0"/>
    <w:rPr>
      <w:rFonts w:ascii="Tahoma" w:hAnsi="Tahoma"/>
      <w:sz w:val="28"/>
      <w:szCs w:val="28"/>
    </w:rPr>
  </w:style>
  <w:style w:type="character" w:customStyle="1" w:styleId="WW8Num5z0">
    <w:name w:val="WW8Num5z0"/>
    <w:rPr>
      <w:rFonts w:ascii="OpenSymbol" w:hAnsi="OpenSymbol"/>
    </w:rPr>
  </w:style>
  <w:style w:type="character" w:customStyle="1" w:styleId="WW8Num6z0">
    <w:name w:val="WW8Num6z0"/>
    <w:rPr>
      <w:rFonts w:ascii="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7z0">
    <w:name w:val="WW8Num7z0"/>
    <w:rPr>
      <w:rFonts w:ascii="Tahoma" w:hAnsi="Tahoma"/>
      <w:sz w:val="28"/>
      <w:szCs w:val="28"/>
    </w:rPr>
  </w:style>
  <w:style w:type="character" w:customStyle="1" w:styleId="WW8Num8z0">
    <w:name w:val="WW8Num8z0"/>
    <w:rPr>
      <w:rFonts w:ascii="Wingdings" w:hAnsi="Wingdings"/>
    </w:rPr>
  </w:style>
  <w:style w:type="character" w:customStyle="1" w:styleId="WW8Num13z0">
    <w:name w:val="WW8Num13z0"/>
    <w:rPr>
      <w:rFonts w:ascii="Wingdings" w:hAnsi="Wingdings"/>
    </w:rPr>
  </w:style>
  <w:style w:type="character" w:customStyle="1" w:styleId="WW8Num16z0">
    <w:name w:val="WW8Num16z0"/>
    <w:rPr>
      <w:rFonts w:ascii="Symbol" w:hAnsi="Symbol"/>
    </w:rPr>
  </w:style>
  <w:style w:type="character" w:customStyle="1" w:styleId="WW8Num17z0">
    <w:name w:val="WW8Num17z0"/>
    <w:rPr>
      <w:rFonts w:ascii="Wingdings" w:hAnsi="Wingdings"/>
    </w:rPr>
  </w:style>
  <w:style w:type="character" w:customStyle="1" w:styleId="WW8Num19z0">
    <w:name w:val="WW8Num19z0"/>
    <w:rPr>
      <w:rFonts w:ascii="OpenSymbol" w:hAnsi="OpenSymbol"/>
    </w:rPr>
  </w:style>
  <w:style w:type="character" w:customStyle="1" w:styleId="WW8Num20z0">
    <w:name w:val="WW8Num20z0"/>
    <w:rPr>
      <w:rFonts w:ascii="Tahoma" w:hAnsi="Tahoma"/>
      <w:sz w:val="28"/>
      <w:szCs w:val="28"/>
    </w:rPr>
  </w:style>
  <w:style w:type="character" w:customStyle="1" w:styleId="WW-Absatz-Standardschriftart1">
    <w:name w:val="WW-Absatz-Standardschriftart1"/>
  </w:style>
  <w:style w:type="character" w:customStyle="1" w:styleId="WW8Num3z0">
    <w:name w:val="WW8Num3z0"/>
    <w:rPr>
      <w:rFonts w:ascii="Wingdings" w:hAnsi="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1z0">
    <w:name w:val="WW8Num11z0"/>
    <w:rPr>
      <w:rFonts w:ascii="Times New Roman" w:eastAsia="Calibri"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Tahoma" w:hAnsi="Tahoma"/>
      <w:sz w:val="28"/>
      <w:szCs w:val="28"/>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rPr>
  </w:style>
  <w:style w:type="character" w:customStyle="1" w:styleId="WW8Num14z1">
    <w:name w:val="WW8Num14z1"/>
    <w:rPr>
      <w:b/>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4z2">
    <w:name w:val="WW8Num34z2"/>
    <w:rPr>
      <w:b/>
    </w:rPr>
  </w:style>
  <w:style w:type="character" w:customStyle="1" w:styleId="WW8Num35z0">
    <w:name w:val="WW8Num35z0"/>
    <w:rPr>
      <w:rFonts w:ascii="Tahoma" w:hAnsi="Tahoma"/>
      <w:sz w:val="28"/>
      <w:szCs w:val="28"/>
    </w:rPr>
  </w:style>
  <w:style w:type="character" w:customStyle="1" w:styleId="WW8Num36z1">
    <w:name w:val="WW8Num36z1"/>
    <w:rPr>
      <w:rFonts w:ascii="Symbol" w:hAnsi="Symbol"/>
      <w:color w:val="auto"/>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1z0">
    <w:name w:val="WW8Num41z0"/>
    <w:rPr>
      <w:rFonts w:ascii="Symbol" w:hAnsi="Symbol"/>
    </w:rPr>
  </w:style>
  <w:style w:type="character" w:customStyle="1" w:styleId="WW8Num41z2">
    <w:name w:val="WW8Num41z2"/>
    <w:rPr>
      <w:rFonts w:ascii="Wingdings" w:hAnsi="Wingdings"/>
    </w:rPr>
  </w:style>
  <w:style w:type="character" w:customStyle="1" w:styleId="WW8Num41z4">
    <w:name w:val="WW8Num41z4"/>
    <w:rPr>
      <w:rFonts w:ascii="Courier New" w:hAnsi="Courier New" w:cs="Courier New"/>
    </w:rPr>
  </w:style>
  <w:style w:type="character" w:customStyle="1" w:styleId="CharChar1">
    <w:name w:val="Char Char1"/>
    <w:rPr>
      <w:rFonts w:ascii="VNI-Times" w:hAnsi="VNI-Times"/>
      <w:b/>
      <w:sz w:val="26"/>
      <w:szCs w:val="24"/>
      <w:lang w:val="en-US" w:eastAsia="ar-SA" w:bidi="ar-SA"/>
    </w:rPr>
  </w:style>
  <w:style w:type="character" w:styleId="PageNumber">
    <w:name w:val="page number"/>
    <w:basedOn w:val="DefaultParagraphFont"/>
  </w:style>
  <w:style w:type="character" w:styleId="Hyperlink">
    <w:name w:val="Hyperlink"/>
    <w:rPr>
      <w:color w:val="0000FF"/>
      <w:u w:val="single"/>
    </w:rPr>
  </w:style>
  <w:style w:type="character" w:customStyle="1" w:styleId="CharChar">
    <w:name w:val="Char Char"/>
    <w:rPr>
      <w:rFonts w:ascii="VNI-Times" w:hAnsi="VNI-Times"/>
      <w:b/>
      <w:sz w:val="26"/>
      <w:szCs w:val="24"/>
      <w:lang w:val="en-US" w:eastAsia="ar-SA" w:bidi="ar-SA"/>
    </w:rPr>
  </w:style>
  <w:style w:type="character" w:customStyle="1" w:styleId="Char">
    <w:name w:val="Char"/>
    <w:rPr>
      <w:rFonts w:ascii="Times New Roman" w:hAnsi="Times New Roman" w:cs="Times New Roman"/>
      <w:b/>
      <w:bCs/>
      <w:sz w:val="26"/>
      <w:szCs w:val="26"/>
      <w:lang w:val="en-US"/>
    </w:rPr>
  </w:style>
  <w:style w:type="character" w:customStyle="1" w:styleId="BodyText2Char">
    <w:name w:val="Body Text 2 Char"/>
    <w:rPr>
      <w:sz w:val="22"/>
      <w:szCs w:val="24"/>
    </w:rPr>
  </w:style>
  <w:style w:type="character" w:styleId="Emphasis">
    <w:name w:val="Emphasis"/>
    <w:qFormat/>
    <w:rPr>
      <w:b/>
      <w:bCs/>
      <w:i w:val="0"/>
      <w:iCs w:val="0"/>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aliases w:val="Body Text Char,B-text1.5,B-text1.5 Char"/>
    <w:basedOn w:val="Normal"/>
    <w:link w:val="BodyTextChar1"/>
    <w:pPr>
      <w:jc w:val="center"/>
    </w:pPr>
    <w:rPr>
      <w:sz w:val="20"/>
      <w:szCs w:val="22"/>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ind w:left="360"/>
    </w:pPr>
  </w:style>
  <w:style w:type="paragraph" w:styleId="Header">
    <w:name w:val="header"/>
    <w:aliases w:val="S-title"/>
    <w:basedOn w:val="Normal"/>
    <w:link w:val="HeaderChar"/>
    <w:pPr>
      <w:tabs>
        <w:tab w:val="center" w:pos="4320"/>
        <w:tab w:val="right" w:pos="8640"/>
      </w:tabs>
    </w:pPr>
    <w:rPr>
      <w:lang w:val="x-none"/>
    </w:rPr>
  </w:style>
  <w:style w:type="paragraph" w:styleId="BodyText2">
    <w:name w:val="Body Text 2"/>
    <w:basedOn w:val="Normal"/>
    <w:rPr>
      <w:sz w:val="22"/>
    </w:rPr>
  </w:style>
  <w:style w:type="paragraph" w:styleId="BodyText3">
    <w:name w:val="Body Text 3"/>
    <w:basedOn w:val="Normal"/>
    <w:pPr>
      <w:jc w:val="both"/>
    </w:pPr>
    <w:rPr>
      <w:sz w:val="22"/>
    </w:rPr>
  </w:style>
  <w:style w:type="paragraph" w:customStyle="1" w:styleId="Style13ptJustified">
    <w:name w:val="Style 13 pt Justified"/>
    <w:basedOn w:val="Normal"/>
    <w:pPr>
      <w:spacing w:before="60" w:after="60"/>
      <w:jc w:val="both"/>
    </w:pPr>
    <w:rPr>
      <w:sz w:val="26"/>
      <w:szCs w:val="20"/>
    </w:rPr>
  </w:style>
  <w:style w:type="paragraph" w:styleId="TOC2">
    <w:name w:val="toc 2"/>
    <w:basedOn w:val="Normal"/>
    <w:next w:val="Normal"/>
    <w:pPr>
      <w:tabs>
        <w:tab w:val="right" w:leader="dot" w:pos="9356"/>
      </w:tabs>
      <w:jc w:val="both"/>
    </w:pPr>
    <w:rPr>
      <w:sz w:val="26"/>
      <w:szCs w:val="26"/>
      <w:lang w:val="en-GB"/>
    </w:rPr>
  </w:style>
  <w:style w:type="paragraph" w:styleId="TOC1">
    <w:name w:val="toc 1"/>
    <w:basedOn w:val="Normal"/>
    <w:next w:val="Normal"/>
    <w:pPr>
      <w:tabs>
        <w:tab w:val="right" w:leader="dot" w:pos="9356"/>
      </w:tabs>
      <w:jc w:val="both"/>
    </w:pPr>
    <w:rPr>
      <w:sz w:val="26"/>
      <w:szCs w:val="26"/>
      <w:lang w:val="en-GB"/>
    </w:rPr>
  </w:style>
  <w:style w:type="paragraph" w:customStyle="1" w:styleId="StyleHeading2Left0Firstline0">
    <w:name w:val="Style Heading 2 + Left:  0&quot; First line:  0&quot;"/>
    <w:basedOn w:val="Heading2"/>
    <w:next w:val="ListNumber2"/>
    <w:pPr>
      <w:numPr>
        <w:ilvl w:val="1"/>
        <w:numId w:val="1"/>
      </w:numPr>
      <w:tabs>
        <w:tab w:val="clear" w:pos="1440"/>
      </w:tabs>
    </w:pPr>
    <w:rPr>
      <w:rFonts w:cs="Times New Roman"/>
      <w:szCs w:val="20"/>
    </w:rPr>
  </w:style>
  <w:style w:type="paragraph" w:styleId="ListNumber2">
    <w:name w:val="List Number 2"/>
    <w:basedOn w:val="Normal"/>
    <w:pPr>
      <w:numPr>
        <w:numId w:val="3"/>
      </w:numPr>
    </w:pPr>
  </w:style>
  <w:style w:type="paragraph" w:customStyle="1" w:styleId="StyleHeading1LinespacingExactly16pt">
    <w:name w:val="Style Heading 1 + Line spacing:  Exactly 16 pt"/>
    <w:basedOn w:val="Heading1"/>
    <w:pPr>
      <w:numPr>
        <w:numId w:val="4"/>
      </w:numPr>
      <w:spacing w:line="320" w:lineRule="exact"/>
    </w:pPr>
    <w:rPr>
      <w:rFonts w:cs="Times New Roman"/>
      <w:szCs w:val="20"/>
    </w:rPr>
  </w:style>
  <w:style w:type="paragraph" w:customStyle="1" w:styleId="Bodytextheading1">
    <w:name w:val="Body text heading 1"/>
    <w:basedOn w:val="Normal"/>
    <w:pPr>
      <w:tabs>
        <w:tab w:val="left" w:pos="357"/>
        <w:tab w:val="left" w:pos="720"/>
      </w:tabs>
      <w:overflowPunct w:val="0"/>
      <w:autoSpaceDE w:val="0"/>
      <w:spacing w:before="120" w:after="120"/>
      <w:ind w:right="40"/>
      <w:jc w:val="center"/>
      <w:textAlignment w:val="baseline"/>
    </w:pPr>
    <w:rPr>
      <w:rFonts w:ascii="VNI-Times" w:hAnsi="VNI-Times"/>
      <w:szCs w:val="20"/>
    </w:rPr>
  </w:style>
  <w:style w:type="paragraph" w:customStyle="1" w:styleId="ISOBodyText1">
    <w:name w:val="ISO Body Text 1"/>
    <w:basedOn w:val="Normal"/>
    <w:pPr>
      <w:overflowPunct w:val="0"/>
      <w:autoSpaceDE w:val="0"/>
      <w:spacing w:before="120" w:after="120"/>
      <w:jc w:val="both"/>
      <w:textAlignment w:val="baseline"/>
    </w:pPr>
  </w:style>
  <w:style w:type="paragraph" w:customStyle="1" w:styleId="ISOHeading1">
    <w:name w:val="ISO Heading 1"/>
    <w:basedOn w:val="Normal"/>
    <w:pPr>
      <w:overflowPunct w:val="0"/>
      <w:autoSpaceDE w:val="0"/>
      <w:spacing w:before="240" w:after="120"/>
      <w:textAlignment w:val="baseline"/>
    </w:pPr>
    <w:rPr>
      <w:b/>
      <w:bCs/>
    </w:rPr>
  </w:style>
  <w:style w:type="paragraph" w:styleId="TOC3">
    <w:name w:val="toc 3"/>
    <w:basedOn w:val="Normal"/>
    <w:next w:val="Normal"/>
    <w:pPr>
      <w:tabs>
        <w:tab w:val="right" w:leader="dot" w:pos="9019"/>
      </w:tabs>
      <w:jc w:val="both"/>
    </w:pPr>
    <w:rPr>
      <w:lang w:val="en-GB"/>
    </w:rPr>
  </w:style>
  <w:style w:type="paragraph" w:styleId="BodyTextIndent3">
    <w:name w:val="Body Text Indent 3"/>
    <w:basedOn w:val="Normal"/>
    <w:pPr>
      <w:spacing w:after="120"/>
      <w:ind w:left="360"/>
    </w:pPr>
    <w:rPr>
      <w:sz w:val="16"/>
      <w:szCs w:val="16"/>
    </w:rPr>
  </w:style>
  <w:style w:type="paragraph" w:styleId="DocumentMap">
    <w:name w:val="Document Map"/>
    <w:basedOn w:val="Normal"/>
    <w:pPr>
      <w:shd w:val="clear" w:color="auto" w:fill="000080"/>
      <w:overflowPunct w:val="0"/>
      <w:autoSpaceDE w:val="0"/>
      <w:textAlignment w:val="baseline"/>
    </w:pPr>
    <w:rPr>
      <w:rFonts w:ascii="Tahoma" w:hAnsi="Tahoma" w:cs="Tahoma"/>
      <w:sz w:val="20"/>
      <w:szCs w:val="20"/>
    </w:rPr>
  </w:style>
  <w:style w:type="paragraph" w:customStyle="1" w:styleId="Bodytextbullet">
    <w:name w:val="Body text bullet"/>
    <w:basedOn w:val="Normal"/>
    <w:pPr>
      <w:tabs>
        <w:tab w:val="left" w:pos="357"/>
        <w:tab w:val="left" w:pos="720"/>
        <w:tab w:val="left" w:pos="1077"/>
      </w:tabs>
      <w:overflowPunct w:val="0"/>
      <w:autoSpaceDE w:val="0"/>
      <w:spacing w:before="60" w:after="60"/>
      <w:ind w:left="1071" w:right="40" w:hanging="357"/>
      <w:textAlignment w:val="baseline"/>
    </w:pPr>
    <w:rPr>
      <w:sz w:val="26"/>
      <w:szCs w:val="26"/>
    </w:rPr>
  </w:style>
  <w:style w:type="paragraph" w:customStyle="1" w:styleId="Bodytextheading2Justified">
    <w:name w:val="Body text heading 2 + Justified"/>
    <w:basedOn w:val="Normal"/>
    <w:pPr>
      <w:tabs>
        <w:tab w:val="left" w:pos="794"/>
      </w:tabs>
      <w:overflowPunct w:val="0"/>
      <w:autoSpaceDE w:val="0"/>
      <w:spacing w:before="120" w:after="120"/>
      <w:ind w:left="357" w:hanging="357"/>
      <w:jc w:val="both"/>
      <w:textAlignment w:val="baseline"/>
    </w:pPr>
    <w:rPr>
      <w:sz w:val="26"/>
      <w:szCs w:val="26"/>
    </w:rPr>
  </w:style>
  <w:style w:type="paragraph" w:customStyle="1" w:styleId="Bodytextheading3">
    <w:name w:val="Body text heading 3"/>
    <w:basedOn w:val="Normal"/>
    <w:next w:val="Normal"/>
    <w:pPr>
      <w:tabs>
        <w:tab w:val="left" w:pos="357"/>
        <w:tab w:val="left" w:pos="1225"/>
      </w:tabs>
      <w:overflowPunct w:val="0"/>
      <w:autoSpaceDE w:val="0"/>
      <w:spacing w:before="60" w:after="60"/>
      <w:ind w:left="1077" w:hanging="357"/>
      <w:jc w:val="both"/>
      <w:textAlignment w:val="baseline"/>
    </w:pPr>
    <w:rPr>
      <w:sz w:val="26"/>
      <w:szCs w:val="26"/>
    </w:rPr>
  </w:style>
  <w:style w:type="paragraph" w:customStyle="1" w:styleId="ISOHeading2">
    <w:name w:val="ISO Heading 2"/>
    <w:basedOn w:val="Normal"/>
    <w:pPr>
      <w:tabs>
        <w:tab w:val="left" w:pos="1782"/>
      </w:tabs>
      <w:overflowPunct w:val="0"/>
      <w:autoSpaceDE w:val="0"/>
      <w:spacing w:before="120" w:after="120"/>
      <w:ind w:left="1782" w:hanging="720"/>
      <w:textAlignment w:val="baseline"/>
    </w:pPr>
    <w:rPr>
      <w:rFonts w:ascii="VNI-Times" w:hAnsi="VNI-Times"/>
      <w:b/>
      <w:szCs w:val="20"/>
    </w:rPr>
  </w:style>
  <w:style w:type="paragraph" w:customStyle="1" w:styleId="ISOBodyText3">
    <w:name w:val="ISO Body Text 3"/>
    <w:basedOn w:val="Normal"/>
    <w:pPr>
      <w:overflowPunct w:val="0"/>
      <w:autoSpaceDE w:val="0"/>
      <w:spacing w:before="120" w:after="120"/>
      <w:ind w:left="1440"/>
      <w:jc w:val="both"/>
      <w:textAlignment w:val="baseline"/>
    </w:pPr>
    <w:rPr>
      <w:rFonts w:ascii="VNI-Times" w:hAnsi="VNI-Times"/>
      <w:szCs w:val="20"/>
    </w:rPr>
  </w:style>
  <w:style w:type="paragraph" w:styleId="BalloonText">
    <w:name w:val="Balloon Text"/>
    <w:basedOn w:val="Normal"/>
    <w:rPr>
      <w:rFonts w:ascii="Tahoma" w:hAnsi="Tahoma" w:cs="Tahoma"/>
      <w:sz w:val="16"/>
      <w:szCs w:val="16"/>
    </w:rPr>
  </w:style>
  <w:style w:type="paragraph" w:styleId="Title">
    <w:name w:val="Title"/>
    <w:basedOn w:val="Normal"/>
    <w:next w:val="Subtitle"/>
    <w:qFormat/>
    <w:pPr>
      <w:jc w:val="center"/>
    </w:pPr>
    <w:rPr>
      <w:b/>
      <w:bCs/>
      <w:color w:val="000000"/>
      <w:sz w:val="28"/>
      <w:szCs w:val="28"/>
    </w:rPr>
  </w:style>
  <w:style w:type="paragraph" w:styleId="Subtitle">
    <w:name w:val="Subtitle"/>
    <w:basedOn w:val="Heading"/>
    <w:next w:val="BodyText"/>
    <w:qFormat/>
    <w:pPr>
      <w:jc w:val="center"/>
    </w:pPr>
    <w:rPr>
      <w:i/>
      <w:iCs/>
    </w:rPr>
  </w:style>
  <w:style w:type="paragraph" w:styleId="BodyTextIndent2">
    <w:name w:val="Body Text Indent 2"/>
    <w:basedOn w:val="Normal"/>
    <w:pPr>
      <w:spacing w:before="120"/>
      <w:ind w:firstLine="360"/>
      <w:jc w:val="both"/>
    </w:pPr>
    <w:rPr>
      <w:color w:val="000000"/>
      <w:sz w:val="28"/>
      <w:szCs w:val="28"/>
    </w:rPr>
  </w:style>
  <w:style w:type="paragraph" w:customStyle="1" w:styleId="Document1">
    <w:name w:val="Document 1"/>
    <w:pPr>
      <w:keepNext/>
      <w:keepLines/>
      <w:tabs>
        <w:tab w:val="left" w:pos="-720"/>
      </w:tabs>
      <w:suppressAutoHyphens/>
    </w:pPr>
    <w:rPr>
      <w:rFonts w:ascii="Courier" w:eastAsia="Arial" w:hAnsi="Courier"/>
      <w:sz w:val="24"/>
      <w:lang w:val="en-US" w:eastAsia="ar-SA"/>
    </w:rPr>
  </w:style>
  <w:style w:type="paragraph" w:styleId="ListParagraph">
    <w:name w:val="List Paragraph"/>
    <w:basedOn w:val="Normal"/>
    <w:uiPriority w:val="99"/>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1">
    <w:name w:val="Heading 11"/>
    <w:basedOn w:val="Normal"/>
    <w:next w:val="Normal"/>
    <w:pPr>
      <w:keepNext/>
      <w:numPr>
        <w:numId w:val="1"/>
      </w:numPr>
      <w:jc w:val="center"/>
      <w:outlineLvl w:val="0"/>
    </w:pPr>
    <w:rPr>
      <w:b/>
      <w:bCs/>
    </w:rPr>
  </w:style>
  <w:style w:type="paragraph" w:customStyle="1" w:styleId="Heading21">
    <w:name w:val="Heading 21"/>
    <w:basedOn w:val="Normal"/>
    <w:next w:val="Normal"/>
    <w:pPr>
      <w:keepNext/>
      <w:numPr>
        <w:numId w:val="2"/>
      </w:numPr>
      <w:jc w:val="center"/>
    </w:pPr>
    <w:rPr>
      <w:u w:val="single"/>
    </w:rPr>
  </w:style>
  <w:style w:type="paragraph" w:customStyle="1" w:styleId="Heading81">
    <w:name w:val="Heading 81"/>
    <w:basedOn w:val="Normal"/>
    <w:next w:val="Normal"/>
    <w:pPr>
      <w:keepNext/>
      <w:numPr>
        <w:ilvl w:val="7"/>
        <w:numId w:val="1"/>
      </w:numPr>
      <w:spacing w:before="100" w:after="100"/>
      <w:ind w:left="360" w:firstLine="0"/>
      <w:outlineLvl w:val="7"/>
    </w:pPr>
    <w:rPr>
      <w:b/>
      <w:bCs/>
      <w:sz w:val="26"/>
      <w:szCs w:val="26"/>
    </w:rPr>
  </w:style>
  <w:style w:type="paragraph" w:customStyle="1" w:styleId="Heading91">
    <w:name w:val="Heading 91"/>
    <w:basedOn w:val="Normal"/>
    <w:next w:val="Normal"/>
    <w:pPr>
      <w:keepNext/>
      <w:numPr>
        <w:ilvl w:val="8"/>
        <w:numId w:val="1"/>
      </w:numPr>
      <w:spacing w:before="100" w:after="100"/>
      <w:jc w:val="both"/>
      <w:outlineLvl w:val="8"/>
    </w:pPr>
    <w:rPr>
      <w:b/>
      <w:bCs/>
      <w:sz w:val="26"/>
      <w:szCs w:val="26"/>
    </w:rPr>
  </w:style>
  <w:style w:type="paragraph" w:customStyle="1" w:styleId="a">
    <w:basedOn w:val="Normal"/>
    <w:rsid w:val="006B56AE"/>
    <w:pPr>
      <w:suppressAutoHyphens w:val="0"/>
      <w:spacing w:after="160" w:line="240" w:lineRule="exact"/>
    </w:pPr>
    <w:rPr>
      <w:rFonts w:ascii="Tahoma" w:eastAsia="PMingLiU" w:hAnsi="Tahoma"/>
      <w:sz w:val="20"/>
      <w:szCs w:val="20"/>
      <w:lang w:eastAsia="en-US"/>
    </w:rPr>
  </w:style>
  <w:style w:type="paragraph" w:customStyle="1" w:styleId="Subtitle1">
    <w:name w:val="Subtitle1"/>
    <w:autoRedefine/>
    <w:rsid w:val="00B74963"/>
    <w:pPr>
      <w:jc w:val="center"/>
    </w:pPr>
    <w:rPr>
      <w:b/>
      <w:sz w:val="28"/>
      <w:szCs w:val="28"/>
      <w:lang w:val="en-US" w:eastAsia="en-US"/>
    </w:rPr>
  </w:style>
  <w:style w:type="paragraph" w:customStyle="1" w:styleId="DAUDONG">
    <w:name w:val="DAUDONG"/>
    <w:autoRedefine/>
    <w:rsid w:val="00BB571D"/>
    <w:pPr>
      <w:spacing w:before="280"/>
      <w:jc w:val="both"/>
    </w:pPr>
    <w:rPr>
      <w:sz w:val="24"/>
      <w:lang w:val="en-US" w:eastAsia="en-US"/>
    </w:rPr>
  </w:style>
  <w:style w:type="paragraph" w:styleId="ListBullet">
    <w:name w:val="List Bullet"/>
    <w:basedOn w:val="Normal"/>
    <w:autoRedefine/>
    <w:rsid w:val="00ED71D5"/>
    <w:pPr>
      <w:suppressAutoHyphens w:val="0"/>
      <w:jc w:val="center"/>
    </w:pPr>
    <w:rPr>
      <w:snapToGrid w:val="0"/>
      <w:sz w:val="28"/>
      <w:szCs w:val="20"/>
      <w:lang w:val="en-GB" w:eastAsia="en-US"/>
    </w:rPr>
  </w:style>
  <w:style w:type="character" w:customStyle="1" w:styleId="BodyTextChar1">
    <w:name w:val="Body Text Char1"/>
    <w:aliases w:val="Body Text Char Char,B-text1.5 Char1,B-text1.5 Char Char"/>
    <w:link w:val="BodyText"/>
    <w:locked/>
    <w:rsid w:val="00A67D70"/>
    <w:rPr>
      <w:szCs w:val="22"/>
      <w:lang w:val="en-US" w:eastAsia="ar-SA" w:bidi="ar-SA"/>
    </w:rPr>
  </w:style>
  <w:style w:type="paragraph" w:customStyle="1" w:styleId="Style1">
    <w:name w:val="Style1"/>
    <w:basedOn w:val="Normal"/>
    <w:link w:val="Style1Char"/>
    <w:autoRedefine/>
    <w:rsid w:val="00A67D70"/>
    <w:pPr>
      <w:numPr>
        <w:numId w:val="18"/>
      </w:numPr>
      <w:tabs>
        <w:tab w:val="clear" w:pos="1620"/>
        <w:tab w:val="left" w:pos="1134"/>
        <w:tab w:val="left" w:pos="6600"/>
        <w:tab w:val="left" w:pos="8222"/>
      </w:tabs>
      <w:suppressAutoHyphens w:val="0"/>
      <w:ind w:left="1100" w:hanging="533"/>
      <w:jc w:val="both"/>
    </w:pPr>
    <w:rPr>
      <w:sz w:val="28"/>
      <w:szCs w:val="28"/>
      <w:lang w:val="x-none" w:eastAsia="x-none"/>
    </w:rPr>
  </w:style>
  <w:style w:type="character" w:customStyle="1" w:styleId="Style1Char">
    <w:name w:val="Style1 Char"/>
    <w:link w:val="Style1"/>
    <w:locked/>
    <w:rsid w:val="00A67D70"/>
    <w:rPr>
      <w:sz w:val="28"/>
      <w:szCs w:val="28"/>
    </w:rPr>
  </w:style>
  <w:style w:type="paragraph" w:customStyle="1" w:styleId="Style2">
    <w:name w:val="Style2"/>
    <w:basedOn w:val="Normal"/>
    <w:autoRedefine/>
    <w:rsid w:val="00A67D70"/>
    <w:pPr>
      <w:numPr>
        <w:numId w:val="20"/>
      </w:numPr>
      <w:tabs>
        <w:tab w:val="decimal" w:pos="927"/>
        <w:tab w:val="left" w:pos="2268"/>
        <w:tab w:val="left" w:pos="6600"/>
        <w:tab w:val="left" w:pos="8222"/>
      </w:tabs>
      <w:suppressAutoHyphens w:val="0"/>
      <w:ind w:left="2061"/>
    </w:pPr>
    <w:rPr>
      <w:sz w:val="28"/>
      <w:szCs w:val="28"/>
      <w:lang w:eastAsia="en-US"/>
    </w:rPr>
  </w:style>
  <w:style w:type="paragraph" w:customStyle="1" w:styleId="Style3">
    <w:name w:val="Style3"/>
    <w:basedOn w:val="Style1"/>
    <w:rsid w:val="00A67D70"/>
    <w:pPr>
      <w:numPr>
        <w:numId w:val="19"/>
      </w:numPr>
      <w:tabs>
        <w:tab w:val="clear" w:pos="360"/>
        <w:tab w:val="clear" w:pos="6600"/>
        <w:tab w:val="clear" w:pos="8222"/>
        <w:tab w:val="num" w:pos="432"/>
        <w:tab w:val="num" w:pos="567"/>
      </w:tabs>
      <w:spacing w:before="120" w:after="120"/>
      <w:ind w:left="1494" w:hanging="432"/>
    </w:pPr>
  </w:style>
  <w:style w:type="paragraph" w:customStyle="1" w:styleId="Style5">
    <w:name w:val="Style5"/>
    <w:basedOn w:val="BodyText"/>
    <w:next w:val="BodyText2"/>
    <w:rsid w:val="00A67D70"/>
    <w:pPr>
      <w:suppressAutoHyphens w:val="0"/>
      <w:jc w:val="both"/>
    </w:pPr>
    <w:rPr>
      <w:sz w:val="28"/>
      <w:szCs w:val="28"/>
      <w:lang w:eastAsia="en-US"/>
    </w:rPr>
  </w:style>
  <w:style w:type="table" w:styleId="TableGrid">
    <w:name w:val="Table Grid"/>
    <w:basedOn w:val="TableNormal"/>
    <w:rsid w:val="00A67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autoRedefine/>
    <w:rsid w:val="00A67D70"/>
    <w:pPr>
      <w:numPr>
        <w:numId w:val="17"/>
      </w:numPr>
      <w:tabs>
        <w:tab w:val="clear" w:pos="643"/>
        <w:tab w:val="num" w:pos="2061"/>
        <w:tab w:val="left" w:pos="3969"/>
        <w:tab w:val="left" w:pos="4536"/>
        <w:tab w:val="left" w:pos="5103"/>
        <w:tab w:val="left" w:pos="5670"/>
        <w:tab w:val="left" w:pos="6237"/>
        <w:tab w:val="left" w:pos="6804"/>
        <w:tab w:val="left" w:pos="7371"/>
        <w:tab w:val="left" w:pos="7938"/>
      </w:tabs>
      <w:suppressAutoHyphens w:val="0"/>
      <w:spacing w:before="60" w:after="60"/>
      <w:ind w:left="2058" w:hanging="357"/>
    </w:pPr>
    <w:rPr>
      <w:sz w:val="22"/>
      <w:szCs w:val="22"/>
      <w:lang w:val="en-GB" w:eastAsia="en-US"/>
    </w:rPr>
  </w:style>
  <w:style w:type="paragraph" w:customStyle="1" w:styleId="IEC">
    <w:name w:val="IEC"/>
    <w:basedOn w:val="Normal"/>
    <w:rsid w:val="00A67D70"/>
    <w:pPr>
      <w:numPr>
        <w:numId w:val="7"/>
      </w:numPr>
      <w:tabs>
        <w:tab w:val="left" w:pos="284"/>
        <w:tab w:val="left" w:pos="1418"/>
      </w:tabs>
      <w:suppressAutoHyphens w:val="0"/>
      <w:ind w:left="1418" w:hanging="1418"/>
      <w:jc w:val="both"/>
    </w:pPr>
    <w:rPr>
      <w:rFonts w:ascii="Arial" w:hAnsi="Arial" w:cs="Arial"/>
      <w:lang w:eastAsia="en-US"/>
    </w:rPr>
  </w:style>
  <w:style w:type="paragraph" w:customStyle="1" w:styleId="HOATHI1">
    <w:name w:val="HOATHI1"/>
    <w:basedOn w:val="ListBullet"/>
    <w:autoRedefine/>
    <w:rsid w:val="00A67D70"/>
    <w:pPr>
      <w:numPr>
        <w:numId w:val="9"/>
      </w:numPr>
      <w:tabs>
        <w:tab w:val="num" w:pos="1560"/>
      </w:tabs>
      <w:spacing w:before="60" w:after="120"/>
      <w:ind w:left="1560" w:hanging="426"/>
      <w:jc w:val="left"/>
    </w:pPr>
    <w:rPr>
      <w:rFonts w:ascii="Arial" w:hAnsi="Arial" w:cs="Arial"/>
      <w:snapToGrid/>
      <w:sz w:val="22"/>
      <w:szCs w:val="22"/>
    </w:rPr>
  </w:style>
  <w:style w:type="paragraph" w:customStyle="1" w:styleId="HOATHI4">
    <w:name w:val="HOATHI4"/>
    <w:basedOn w:val="Normal"/>
    <w:autoRedefine/>
    <w:rsid w:val="00A67D70"/>
    <w:pPr>
      <w:numPr>
        <w:numId w:val="5"/>
      </w:numPr>
      <w:tabs>
        <w:tab w:val="left" w:pos="1985"/>
        <w:tab w:val="left" w:pos="7371"/>
      </w:tabs>
      <w:suppressAutoHyphens w:val="0"/>
      <w:spacing w:before="60" w:after="60"/>
    </w:pPr>
    <w:rPr>
      <w:rFonts w:ascii="Arial" w:hAnsi="Arial" w:cs="Arial"/>
      <w:sz w:val="22"/>
      <w:szCs w:val="22"/>
      <w:lang w:val="en-GB" w:eastAsia="en-US"/>
    </w:rPr>
  </w:style>
  <w:style w:type="paragraph" w:customStyle="1" w:styleId="HOATHI10">
    <w:name w:val="HOATHI10"/>
    <w:basedOn w:val="Normal"/>
    <w:autoRedefine/>
    <w:rsid w:val="00A67D70"/>
    <w:pPr>
      <w:numPr>
        <w:numId w:val="6"/>
      </w:numPr>
      <w:tabs>
        <w:tab w:val="left" w:pos="567"/>
      </w:tabs>
      <w:suppressAutoHyphens w:val="0"/>
      <w:spacing w:before="60" w:after="60"/>
      <w:ind w:left="397" w:hanging="397"/>
      <w:jc w:val="both"/>
    </w:pPr>
    <w:rPr>
      <w:rFonts w:ascii="Arial" w:hAnsi="Arial" w:cs="Arial"/>
      <w:lang w:val="en-GB" w:eastAsia="en-US"/>
    </w:rPr>
  </w:style>
  <w:style w:type="paragraph" w:customStyle="1" w:styleId="DAMDD">
    <w:name w:val="DAMDD"/>
    <w:autoRedefine/>
    <w:rsid w:val="00A67D70"/>
    <w:pPr>
      <w:tabs>
        <w:tab w:val="left" w:pos="567"/>
      </w:tabs>
      <w:spacing w:before="220"/>
      <w:ind w:left="567" w:hanging="567"/>
      <w:jc w:val="both"/>
    </w:pPr>
    <w:rPr>
      <w:b/>
      <w:bCs/>
      <w:noProof/>
      <w:sz w:val="28"/>
      <w:szCs w:val="28"/>
      <w:lang w:val="en-US" w:eastAsia="en-US"/>
    </w:rPr>
  </w:style>
  <w:style w:type="paragraph" w:customStyle="1" w:styleId="Bullet0">
    <w:name w:val="Bullet"/>
    <w:basedOn w:val="Normal"/>
    <w:rsid w:val="00A67D70"/>
    <w:pPr>
      <w:numPr>
        <w:numId w:val="10"/>
      </w:numPr>
      <w:tabs>
        <w:tab w:val="clear" w:pos="360"/>
      </w:tabs>
      <w:suppressAutoHyphens w:val="0"/>
      <w:spacing w:before="60" w:after="60" w:line="288" w:lineRule="atLeast"/>
      <w:ind w:left="1135" w:hanging="284"/>
      <w:jc w:val="both"/>
    </w:pPr>
    <w:rPr>
      <w:sz w:val="22"/>
      <w:szCs w:val="22"/>
      <w:lang w:val="en-GB" w:eastAsia="en-US"/>
    </w:rPr>
  </w:style>
  <w:style w:type="paragraph" w:customStyle="1" w:styleId="HOATHI">
    <w:name w:val="HOATHI"/>
    <w:basedOn w:val="Normal"/>
    <w:rsid w:val="00A67D70"/>
    <w:pPr>
      <w:numPr>
        <w:numId w:val="12"/>
      </w:numPr>
      <w:tabs>
        <w:tab w:val="num" w:pos="360"/>
      </w:tabs>
      <w:suppressAutoHyphens w:val="0"/>
      <w:ind w:left="360" w:hanging="360"/>
      <w:jc w:val="both"/>
    </w:pPr>
    <w:rPr>
      <w:rFonts w:ascii="Tahoma" w:hAnsi="Tahoma" w:cs="Tahoma"/>
      <w:sz w:val="20"/>
      <w:szCs w:val="20"/>
      <w:lang w:eastAsia="en-US"/>
    </w:rPr>
  </w:style>
  <w:style w:type="paragraph" w:customStyle="1" w:styleId="bullet">
    <w:name w:val="bullet"/>
    <w:basedOn w:val="Normal"/>
    <w:rsid w:val="00A67D70"/>
    <w:pPr>
      <w:numPr>
        <w:numId w:val="11"/>
      </w:numPr>
      <w:tabs>
        <w:tab w:val="left" w:pos="993"/>
      </w:tabs>
      <w:suppressAutoHyphens w:val="0"/>
      <w:ind w:left="993" w:hanging="284"/>
      <w:jc w:val="both"/>
    </w:pPr>
    <w:rPr>
      <w:rFonts w:ascii="Arial" w:hAnsi="Arial" w:cs="Arial"/>
      <w:lang w:eastAsia="en-US"/>
    </w:rPr>
  </w:style>
  <w:style w:type="paragraph" w:customStyle="1" w:styleId="HD1">
    <w:name w:val="HD1"/>
    <w:basedOn w:val="Normal"/>
    <w:rsid w:val="00A67D70"/>
    <w:pPr>
      <w:suppressAutoHyphens w:val="0"/>
      <w:spacing w:before="280"/>
    </w:pPr>
    <w:rPr>
      <w:b/>
      <w:bCs/>
      <w:lang w:eastAsia="en-US"/>
    </w:rPr>
  </w:style>
  <w:style w:type="paragraph" w:customStyle="1" w:styleId="Spiegelstrich1">
    <w:name w:val="Spiegelstrich1"/>
    <w:basedOn w:val="Normal"/>
    <w:rsid w:val="00A67D70"/>
    <w:pPr>
      <w:numPr>
        <w:numId w:val="13"/>
      </w:numPr>
      <w:tabs>
        <w:tab w:val="left" w:pos="284"/>
      </w:tabs>
      <w:suppressAutoHyphens w:val="0"/>
      <w:spacing w:before="60" w:after="60" w:line="240" w:lineRule="exact"/>
      <w:ind w:left="284" w:hanging="284"/>
    </w:pPr>
    <w:rPr>
      <w:rFonts w:ascii="Arial" w:hAnsi="Arial" w:cs="Arial"/>
      <w:sz w:val="20"/>
      <w:szCs w:val="20"/>
      <w:lang w:val="en-GB" w:eastAsia="en-US"/>
    </w:rPr>
  </w:style>
  <w:style w:type="paragraph" w:customStyle="1" w:styleId="Spiegelstrich2">
    <w:name w:val="Spiegelstrich2"/>
    <w:basedOn w:val="Spiegelstrich1"/>
    <w:rsid w:val="00A67D70"/>
    <w:pPr>
      <w:numPr>
        <w:numId w:val="14"/>
      </w:numPr>
      <w:tabs>
        <w:tab w:val="left" w:pos="567"/>
      </w:tabs>
      <w:spacing w:after="0"/>
      <w:ind w:left="568"/>
    </w:pPr>
    <w:rPr>
      <w:rFonts w:ascii="Times New Roman" w:hAnsi="Times New Roman" w:cs="Times New Roman"/>
      <w:lang w:val="en-US"/>
    </w:rPr>
  </w:style>
  <w:style w:type="paragraph" w:customStyle="1" w:styleId="Spiegelstrich3">
    <w:name w:val="Spiegelstrich3"/>
    <w:basedOn w:val="Normal"/>
    <w:rsid w:val="00A67D70"/>
    <w:pPr>
      <w:numPr>
        <w:numId w:val="15"/>
      </w:numPr>
      <w:tabs>
        <w:tab w:val="left" w:pos="851"/>
      </w:tabs>
      <w:suppressAutoHyphens w:val="0"/>
      <w:spacing w:before="60" w:after="60" w:line="240" w:lineRule="exact"/>
      <w:ind w:left="851" w:hanging="284"/>
    </w:pPr>
    <w:rPr>
      <w:sz w:val="20"/>
      <w:szCs w:val="20"/>
      <w:lang w:eastAsia="en-US"/>
    </w:rPr>
  </w:style>
  <w:style w:type="paragraph" w:customStyle="1" w:styleId="Aufzhlung">
    <w:name w:val="Aufzählung"/>
    <w:basedOn w:val="Normal"/>
    <w:rsid w:val="00A67D70"/>
    <w:pPr>
      <w:numPr>
        <w:numId w:val="16"/>
      </w:numPr>
      <w:suppressAutoHyphens w:val="0"/>
      <w:spacing w:before="60" w:after="60" w:line="240" w:lineRule="exact"/>
      <w:ind w:left="567" w:hanging="567"/>
    </w:pPr>
    <w:rPr>
      <w:sz w:val="20"/>
      <w:szCs w:val="20"/>
      <w:lang w:eastAsia="en-US"/>
    </w:rPr>
  </w:style>
  <w:style w:type="paragraph" w:customStyle="1" w:styleId="Lev1">
    <w:name w:val="Lev1"/>
    <w:basedOn w:val="HD1"/>
    <w:rsid w:val="00A67D70"/>
    <w:pPr>
      <w:tabs>
        <w:tab w:val="left" w:pos="567"/>
      </w:tabs>
    </w:pPr>
  </w:style>
  <w:style w:type="paragraph" w:customStyle="1" w:styleId="Lev2">
    <w:name w:val="Lev2"/>
    <w:basedOn w:val="HD1"/>
    <w:rsid w:val="00A67D70"/>
    <w:pPr>
      <w:tabs>
        <w:tab w:val="left" w:pos="567"/>
      </w:tabs>
    </w:pPr>
  </w:style>
  <w:style w:type="paragraph" w:customStyle="1" w:styleId="Lev3">
    <w:name w:val="Lev3"/>
    <w:basedOn w:val="HD1"/>
    <w:rsid w:val="00A67D70"/>
    <w:pPr>
      <w:tabs>
        <w:tab w:val="left" w:pos="567"/>
      </w:tabs>
    </w:pPr>
  </w:style>
  <w:style w:type="paragraph" w:customStyle="1" w:styleId="Tabletext1">
    <w:name w:val="Table text1"/>
    <w:basedOn w:val="Normal"/>
    <w:rsid w:val="00A67D70"/>
    <w:pPr>
      <w:suppressAutoHyphens w:val="0"/>
      <w:spacing w:before="60"/>
      <w:ind w:hanging="7"/>
      <w:jc w:val="both"/>
    </w:pPr>
    <w:rPr>
      <w:sz w:val="22"/>
      <w:szCs w:val="22"/>
      <w:lang w:val="en-GB" w:eastAsia="en-US"/>
    </w:rPr>
  </w:style>
  <w:style w:type="paragraph" w:customStyle="1" w:styleId="Tablerighttext1">
    <w:name w:val="Table right text1"/>
    <w:basedOn w:val="Tabletext1"/>
    <w:rsid w:val="00A67D70"/>
    <w:pPr>
      <w:jc w:val="center"/>
    </w:pPr>
  </w:style>
  <w:style w:type="paragraph" w:customStyle="1" w:styleId="Tablecentertext1">
    <w:name w:val="Table center text1"/>
    <w:basedOn w:val="Tabletext1"/>
    <w:rsid w:val="00A67D70"/>
    <w:pPr>
      <w:ind w:left="-135" w:right="-141" w:firstLine="0"/>
      <w:jc w:val="center"/>
    </w:pPr>
  </w:style>
  <w:style w:type="paragraph" w:customStyle="1" w:styleId="Heading110">
    <w:name w:val="Heading 11"/>
    <w:basedOn w:val="Heading1"/>
    <w:rsid w:val="00A67D70"/>
    <w:pPr>
      <w:numPr>
        <w:numId w:val="21"/>
      </w:numPr>
      <w:suppressAutoHyphens w:val="0"/>
      <w:spacing w:before="280" w:after="0"/>
    </w:pPr>
    <w:rPr>
      <w:rFonts w:ascii="Times New Roman" w:hAnsi="Times New Roman" w:cs="Times New Roman"/>
      <w:b w:val="0"/>
      <w:bCs w:val="0"/>
      <w:kern w:val="0"/>
      <w:sz w:val="24"/>
      <w:szCs w:val="24"/>
      <w:lang w:eastAsia="en-US"/>
    </w:rPr>
  </w:style>
  <w:style w:type="paragraph" w:customStyle="1" w:styleId="Table">
    <w:name w:val="Table"/>
    <w:basedOn w:val="Normal"/>
    <w:rsid w:val="00A67D70"/>
    <w:pPr>
      <w:numPr>
        <w:numId w:val="22"/>
      </w:numPr>
      <w:suppressAutoHyphens w:val="0"/>
      <w:spacing w:before="240" w:after="240"/>
      <w:ind w:left="0" w:firstLine="0"/>
    </w:pPr>
    <w:rPr>
      <w:b/>
      <w:bCs/>
      <w:sz w:val="28"/>
      <w:szCs w:val="28"/>
      <w:lang w:eastAsia="en-US"/>
    </w:rPr>
  </w:style>
  <w:style w:type="paragraph" w:styleId="TOC4">
    <w:name w:val="toc 4"/>
    <w:basedOn w:val="Normal"/>
    <w:next w:val="Normal"/>
    <w:autoRedefine/>
    <w:semiHidden/>
    <w:rsid w:val="00A67D70"/>
    <w:pPr>
      <w:suppressAutoHyphens w:val="0"/>
      <w:ind w:left="840"/>
    </w:pPr>
    <w:rPr>
      <w:sz w:val="28"/>
      <w:szCs w:val="28"/>
      <w:lang w:eastAsia="en-US"/>
    </w:rPr>
  </w:style>
  <w:style w:type="paragraph" w:customStyle="1" w:styleId="CharCharChar1CharCharCharCharCharCharCharCharCharCharCharCharChar">
    <w:name w:val="Char Char Char1 Char Char Char Char Char Char Char Char Char Char Char Char Char"/>
    <w:basedOn w:val="Normal"/>
    <w:rsid w:val="00A67D70"/>
    <w:pPr>
      <w:suppressAutoHyphens w:val="0"/>
      <w:spacing w:after="160" w:line="240" w:lineRule="exact"/>
    </w:pPr>
    <w:rPr>
      <w:rFonts w:ascii="Tahoma" w:eastAsia="PMingLiU" w:hAnsi="Tahoma"/>
      <w:sz w:val="20"/>
      <w:szCs w:val="20"/>
      <w:lang w:eastAsia="en-US"/>
    </w:rPr>
  </w:style>
  <w:style w:type="paragraph" w:customStyle="1" w:styleId="Char0">
    <w:name w:val="Char"/>
    <w:basedOn w:val="Normal"/>
    <w:rsid w:val="005D2CFD"/>
    <w:pPr>
      <w:suppressAutoHyphens w:val="0"/>
      <w:spacing w:after="160" w:line="240" w:lineRule="exact"/>
    </w:pPr>
    <w:rPr>
      <w:rFonts w:ascii="Tahoma" w:eastAsia="PMingLiU" w:hAnsi="Tahoma"/>
      <w:sz w:val="20"/>
      <w:szCs w:val="20"/>
      <w:lang w:eastAsia="en-US"/>
    </w:rPr>
  </w:style>
  <w:style w:type="character" w:customStyle="1" w:styleId="HeaderChar">
    <w:name w:val="Header Char"/>
    <w:aliases w:val="S-title Char"/>
    <w:link w:val="Header"/>
    <w:rsid w:val="00BE683A"/>
    <w:rPr>
      <w:sz w:val="24"/>
      <w:szCs w:val="24"/>
      <w:lang w:eastAsia="ar-SA"/>
    </w:rPr>
  </w:style>
  <w:style w:type="character" w:customStyle="1" w:styleId="Heading2Char">
    <w:name w:val="Heading 2 Char"/>
    <w:basedOn w:val="DefaultParagraphFont"/>
    <w:link w:val="Heading2"/>
    <w:rsid w:val="008025B8"/>
    <w:rPr>
      <w:rFonts w:ascii="Arial" w:hAnsi="Arial" w:cs="Arial"/>
      <w:b/>
      <w:bCs/>
      <w:sz w:val="24"/>
      <w:szCs w:val="22"/>
      <w:lang w:eastAsia="ar-SA"/>
    </w:rPr>
  </w:style>
  <w:style w:type="character" w:customStyle="1" w:styleId="FooterChar">
    <w:name w:val="Footer Char"/>
    <w:link w:val="Footer"/>
    <w:uiPriority w:val="99"/>
    <w:rsid w:val="00F766D8"/>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50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CBDCB-9853-4B06-A77A-41ABB8C8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8</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HOME</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subject/>
  <dc:creator>THE HUNG</dc:creator>
  <cp:keywords/>
  <cp:lastModifiedBy>Đặng Thành Nhân</cp:lastModifiedBy>
  <cp:revision>19</cp:revision>
  <cp:lastPrinted>2021-12-15T11:17:00Z</cp:lastPrinted>
  <dcterms:created xsi:type="dcterms:W3CDTF">2021-12-14T07:45:00Z</dcterms:created>
  <dcterms:modified xsi:type="dcterms:W3CDTF">2021-12-15T11:18:00Z</dcterms:modified>
</cp:coreProperties>
</file>